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14E8596E" w:rsidR="006B2F7F" w:rsidRPr="006B2F7F" w:rsidRDefault="000A680C" w:rsidP="004D75C3">
      <w:pPr>
        <w:spacing w:after="0" w:line="276" w:lineRule="auto"/>
        <w:jc w:val="right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sz w:val="32"/>
          <w:szCs w:val="40"/>
          <w:lang w:eastAsia="pl-PL"/>
        </w:rPr>
        <w:t xml:space="preserve">    </w:t>
      </w:r>
      <w:r w:rsidR="00DC4D12">
        <w:rPr>
          <w:rFonts w:ascii="Arial" w:eastAsia="Times New Roman" w:hAnsi="Arial" w:cs="Arial"/>
          <w:sz w:val="32"/>
          <w:szCs w:val="40"/>
          <w:lang w:eastAsia="pl-PL"/>
        </w:rPr>
        <w:t xml:space="preserve"> </w:t>
      </w:r>
      <w:r w:rsidR="005001F1"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65FD759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5D54853" w14:textId="77777777" w:rsidR="006B2F7F" w:rsidRPr="006B2F7F" w:rsidRDefault="006B2F7F" w:rsidP="005B4228">
      <w:pPr>
        <w:spacing w:before="120" w:after="12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52446D92" w14:textId="77777777" w:rsidR="006B2F7F" w:rsidRPr="006B2F7F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3B63AD30" w14:textId="1C3581C4" w:rsidR="00A07D9E" w:rsidRPr="00A07D9E" w:rsidRDefault="006B2F7F" w:rsidP="00A07D9E">
      <w:pPr>
        <w:pStyle w:val="Tekstpodstawowy"/>
        <w:spacing w:after="180" w:line="312" w:lineRule="auto"/>
        <w:jc w:val="both"/>
        <w:rPr>
          <w:rFonts w:ascii="Arial" w:hAnsi="Arial" w:cs="Arial"/>
          <w:b w:val="0"/>
          <w:sz w:val="20"/>
        </w:rPr>
      </w:pPr>
      <w:r w:rsidRPr="00A07D9E">
        <w:rPr>
          <w:rFonts w:ascii="Arial" w:hAnsi="Arial" w:cs="Arial"/>
          <w:b w:val="0"/>
          <w:bCs/>
          <w:sz w:val="20"/>
        </w:rPr>
        <w:t>złożony w postępowaniu o udzielenie zamówienia publicznego prowadzonego na zadanie pn.:</w:t>
      </w:r>
      <w:r w:rsidRPr="00A07D9E">
        <w:rPr>
          <w:rFonts w:ascii="Arial" w:hAnsi="Arial" w:cs="Arial"/>
          <w:sz w:val="20"/>
        </w:rPr>
        <w:t xml:space="preserve"> </w:t>
      </w:r>
      <w:bookmarkStart w:id="0" w:name="_Hlk213935469"/>
      <w:bookmarkStart w:id="1" w:name="_Hlk209436882"/>
      <w:bookmarkStart w:id="2" w:name="_Hlk218255390"/>
      <w:r w:rsidR="00A07D9E" w:rsidRPr="00A07D9E">
        <w:rPr>
          <w:rFonts w:ascii="Arial" w:hAnsi="Arial" w:cs="Arial"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="00A07D9E" w:rsidRPr="00A07D9E">
        <w:rPr>
          <w:rFonts w:ascii="Arial" w:hAnsi="Arial" w:cs="Arial"/>
          <w:bCs/>
          <w:sz w:val="20"/>
        </w:rPr>
        <w:t xml:space="preserve">znak </w:t>
      </w:r>
      <w:r w:rsidR="00A07D9E" w:rsidRPr="00A07D9E">
        <w:rPr>
          <w:rFonts w:ascii="Arial" w:hAnsi="Arial" w:cs="Arial"/>
          <w:b w:val="0"/>
          <w:sz w:val="20"/>
        </w:rPr>
        <w:t>postępowania PZP.262.8.2026.RIR</w:t>
      </w:r>
      <w:bookmarkEnd w:id="0"/>
      <w:r w:rsidR="00A07D9E">
        <w:rPr>
          <w:rFonts w:ascii="Arial" w:hAnsi="Arial" w:cs="Arial"/>
          <w:b w:val="0"/>
          <w:sz w:val="20"/>
        </w:rPr>
        <w:t>,</w:t>
      </w:r>
    </w:p>
    <w:bookmarkEnd w:id="1"/>
    <w:p w14:paraId="79F7D763" w14:textId="77777777" w:rsidR="00A07D9E" w:rsidRPr="00A07D9E" w:rsidRDefault="00A07D9E" w:rsidP="00A07D9E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340EDFB6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240" w:line="276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Oferujemy wykonanie przedmiotu zamówienia za niżej wymienione wynagrodzenie</w:t>
      </w:r>
      <w:r w:rsidRPr="00A07D9E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p w14:paraId="25A105DB" w14:textId="54D57A67" w:rsidR="00A07D9E" w:rsidRPr="00A07D9E" w:rsidRDefault="00A07D9E" w:rsidP="00A07D9E">
      <w:pPr>
        <w:spacing w:after="24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213934969"/>
      <w:r w:rsidRPr="00A07D9E">
        <w:rPr>
          <w:rFonts w:ascii="Arial" w:eastAsia="Times New Roman" w:hAnsi="Arial" w:cs="Arial"/>
          <w:sz w:val="20"/>
          <w:szCs w:val="20"/>
          <w:lang w:eastAsia="pl-PL"/>
        </w:rPr>
        <w:t>cena ofertowa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netto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>wynosi:…....................................... zł (słownie:  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…….................................................................................................................................................) </w:t>
      </w:r>
    </w:p>
    <w:p w14:paraId="2D6A5DFA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bookmarkEnd w:id="3"/>
    <w:p w14:paraId="64A41B3B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r w:rsidRPr="00A07D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brutto 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wynosi:…....................................... zł</w:t>
      </w:r>
    </w:p>
    <w:p w14:paraId="06B5975B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7F7C2744" w14:textId="77777777" w:rsidR="00A07D9E" w:rsidRPr="00A07D9E" w:rsidRDefault="00A07D9E" w:rsidP="00AD51DF">
      <w:pPr>
        <w:numPr>
          <w:ilvl w:val="0"/>
          <w:numId w:val="102"/>
        </w:numPr>
        <w:spacing w:after="240" w:line="36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C042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cena netto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robót budowlanych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wynosi:…....................................... zł </w:t>
      </w:r>
    </w:p>
    <w:p w14:paraId="58FB5828" w14:textId="77777777" w:rsid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p w14:paraId="08808929" w14:textId="77777777" w:rsidR="00AC0420" w:rsidRPr="00A07D9E" w:rsidRDefault="00AC0420" w:rsidP="00AC0420">
      <w:pPr>
        <w:spacing w:after="24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cena brutto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robót budowlanych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wynosi:…....................................... zł </w:t>
      </w:r>
    </w:p>
    <w:p w14:paraId="3D71EB7F" w14:textId="1F99065E" w:rsidR="00A07D9E" w:rsidRPr="00A07D9E" w:rsidRDefault="00A07D9E" w:rsidP="00AD51DF">
      <w:pPr>
        <w:numPr>
          <w:ilvl w:val="0"/>
          <w:numId w:val="102"/>
        </w:numPr>
        <w:spacing w:after="240" w:line="36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</w:t>
      </w:r>
      <w:r w:rsidRPr="00AC0420">
        <w:rPr>
          <w:rFonts w:ascii="Arial" w:eastAsia="Times New Roman" w:hAnsi="Arial" w:cs="Arial"/>
          <w:b/>
          <w:sz w:val="20"/>
          <w:szCs w:val="20"/>
          <w:lang w:eastAsia="pl-PL"/>
        </w:rPr>
        <w:t>serwisu urządzeń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okresie gwarancji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wynosi: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…....................................... zł </w:t>
      </w:r>
    </w:p>
    <w:p w14:paraId="56642F5E" w14:textId="77777777" w:rsid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p w14:paraId="3FC5A061" w14:textId="77777777" w:rsidR="00AC0420" w:rsidRPr="00A07D9E" w:rsidRDefault="00AC0420" w:rsidP="00AC0420">
      <w:pPr>
        <w:spacing w:after="24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cena brutto 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serwisu urządzeń w okresie gwarancji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wynosi: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…....................................... zł </w:t>
      </w:r>
    </w:p>
    <w:p w14:paraId="5C7A06E2" w14:textId="77777777" w:rsidR="00A07D9E" w:rsidRPr="00A07D9E" w:rsidRDefault="00A07D9E" w:rsidP="00530A91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ofertowa określona w pkt. 1 zawiera wszystkie koszty wynikające z realizacji umowy i jest stała przez cały okres trwania umowy. </w:t>
      </w:r>
    </w:p>
    <w:p w14:paraId="5066EEDB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Arial" w:eastAsia="Times New Roman" w:hAnsi="Arial" w:cs="Arial"/>
          <w:b/>
          <w:color w:val="7F7F7F"/>
          <w:vertAlign w:val="superscript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Oświadczamy, że jesteśmy podatnikiem VAT, o którym mowa w art. 15 ustawy o VAT * </w:t>
      </w:r>
      <w:r w:rsidRPr="00A07D9E">
        <w:rPr>
          <w:rFonts w:ascii="Arial" w:eastAsia="Times New Roman" w:hAnsi="Arial" w:cs="Arial"/>
          <w:b/>
          <w:color w:val="2E74B5"/>
          <w:sz w:val="20"/>
          <w:szCs w:val="20"/>
          <w:lang w:eastAsia="pl-PL"/>
        </w:rPr>
        <w:t>(niepotrzebne skreślić)</w:t>
      </w:r>
    </w:p>
    <w:p w14:paraId="17E630D6" w14:textId="77777777" w:rsidR="00A07D9E" w:rsidRPr="00A07D9E" w:rsidRDefault="00A07D9E" w:rsidP="00AD51DF">
      <w:pPr>
        <w:numPr>
          <w:ilvl w:val="2"/>
          <w:numId w:val="100"/>
        </w:numPr>
        <w:spacing w:after="120" w:line="276" w:lineRule="auto"/>
        <w:ind w:left="993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zarejestrowanym jako podatnik VAT czynny,</w:t>
      </w:r>
    </w:p>
    <w:p w14:paraId="74EC3D15" w14:textId="77777777" w:rsidR="00A07D9E" w:rsidRPr="00A07D9E" w:rsidRDefault="00A07D9E" w:rsidP="00AD51DF">
      <w:pPr>
        <w:numPr>
          <w:ilvl w:val="2"/>
          <w:numId w:val="100"/>
        </w:numPr>
        <w:spacing w:after="240" w:line="276" w:lineRule="auto"/>
        <w:ind w:left="993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zarejestrowanym jako podatnik VAT zwolniony na podstawie art. 113 ust. 1 lub 9. </w:t>
      </w:r>
      <w:r w:rsidRPr="00A07D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25F04970" w14:textId="77777777" w:rsidR="00A07D9E" w:rsidRPr="00A07D9E" w:rsidRDefault="00A07D9E" w:rsidP="00F50823">
      <w:pPr>
        <w:numPr>
          <w:ilvl w:val="0"/>
          <w:numId w:val="11"/>
        </w:numPr>
        <w:tabs>
          <w:tab w:val="clear" w:pos="720"/>
          <w:tab w:val="num" w:pos="284"/>
          <w:tab w:val="left" w:pos="4536"/>
        </w:tabs>
        <w:spacing w:after="120" w:line="276" w:lineRule="auto"/>
        <w:ind w:left="360"/>
        <w:jc w:val="both"/>
        <w:rPr>
          <w:rFonts w:ascii="Arial" w:eastAsia="Calibri" w:hAnsi="Arial" w:cs="Arial"/>
          <w:kern w:val="2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Posiadamy status: * </w:t>
      </w:r>
      <w:r w:rsidRPr="00A07D9E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(niepotrzebne skreślić)</w:t>
      </w:r>
    </w:p>
    <w:p w14:paraId="0E3E1C71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indywidualnego przedsiębiorcy,</w:t>
      </w:r>
    </w:p>
    <w:p w14:paraId="7FD5CADA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mikroprzedsiębiorcy,</w:t>
      </w:r>
    </w:p>
    <w:p w14:paraId="47D4090D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małego przedsiębiorcy,</w:t>
      </w:r>
    </w:p>
    <w:p w14:paraId="2C6C1B4E" w14:textId="77777777" w:rsid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średniego przedsiębiorcy,</w:t>
      </w:r>
    </w:p>
    <w:p w14:paraId="4A60422C" w14:textId="77777777" w:rsidR="00A07D9E" w:rsidRPr="004D75C3" w:rsidRDefault="00A07D9E" w:rsidP="004D75C3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D75C3">
        <w:rPr>
          <w:rFonts w:ascii="Arial" w:eastAsia="Times New Roman" w:hAnsi="Arial" w:cs="Arial"/>
          <w:sz w:val="20"/>
          <w:szCs w:val="20"/>
          <w:lang w:eastAsia="pl-PL"/>
        </w:rPr>
        <w:t>dużego przedsiębiorcy.</w:t>
      </w:r>
    </w:p>
    <w:p w14:paraId="69D76CB8" w14:textId="77777777" w:rsidR="00A07D9E" w:rsidRPr="00A07D9E" w:rsidRDefault="00A07D9E" w:rsidP="00F50823">
      <w:pPr>
        <w:numPr>
          <w:ilvl w:val="0"/>
          <w:numId w:val="11"/>
        </w:numPr>
        <w:tabs>
          <w:tab w:val="clear" w:pos="720"/>
          <w:tab w:val="num" w:pos="360"/>
          <w:tab w:val="num" w:pos="426"/>
        </w:tabs>
        <w:spacing w:after="0" w:line="276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Spełnimy wymagania i warunki postawione w SIWZ dotyczące terminu udzielenia gwarancji na wykonanie przedmiotu zamówienia, zgodnie z zasadami opisanymi w § 8 załączonego do SIWZ wzoru umowy. </w:t>
      </w:r>
    </w:p>
    <w:p w14:paraId="0872CDC7" w14:textId="77777777" w:rsidR="00A07D9E" w:rsidRPr="00A07D9E" w:rsidRDefault="00A07D9E" w:rsidP="00530A91">
      <w:pPr>
        <w:spacing w:after="100" w:line="276" w:lineRule="auto"/>
        <w:ind w:left="425" w:firstLine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Udzielamy 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>gwarancji i rękojmi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na przedmiot zamówienia na 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okres </w:t>
      </w:r>
      <w:r w:rsidRPr="00A07D9E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60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miesięcy 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od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dnia podpisania protokołu odbioru końcowego 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lub od dnia protokolarnego stwierdzenia usunięcia usterek stwierdzonych w toku odbioru końcowego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374CF33B" w14:textId="09FA1076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Zamówienie zostanie zrealizowane w terminie </w:t>
      </w:r>
      <w:r w:rsidR="004D75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Pr="00A07D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miesięcy od daty podpisania umowy.</w:t>
      </w:r>
    </w:p>
    <w:p w14:paraId="1E1BF128" w14:textId="4DF50B99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  <w:tab w:val="left" w:pos="4536"/>
        </w:tabs>
        <w:spacing w:after="120" w:line="276" w:lineRule="auto"/>
        <w:ind w:left="360"/>
        <w:jc w:val="both"/>
        <w:rPr>
          <w:rFonts w:ascii="Arial" w:eastAsia="Calibri" w:hAnsi="Arial" w:cs="Arial"/>
          <w:kern w:val="2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Akceptujemy 30-dniowy termin płatności, liczony od daty otrzymania faktury VAT wystawianej 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>w oparciu o bezusterkowy protokół odbioru końcowego.</w:t>
      </w:r>
    </w:p>
    <w:p w14:paraId="30FF5364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  <w:tab w:val="num" w:pos="426"/>
        </w:tabs>
        <w:spacing w:after="120" w:line="276" w:lineRule="auto"/>
        <w:ind w:left="360" w:right="-7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Uważamy się za związanych niniejszą ofertą przez 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>45 dni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od ostatecznego terminu składania ofert.</w:t>
      </w:r>
    </w:p>
    <w:p w14:paraId="4E2EDE39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60" w:line="312" w:lineRule="auto"/>
        <w:ind w:left="357" w:hanging="357"/>
        <w:jc w:val="both"/>
        <w:rPr>
          <w:rFonts w:ascii="Arial" w:eastAsia="Times New Roman" w:hAnsi="Arial" w:cs="Arial"/>
          <w:color w:val="4472C4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Osoby które będę uczestniczyć w wykonywaniu zamówienia posiadają wymagane kwalifikacje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doświadczenie zawodowe, niezbędne do realizacji 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przedmiotu zamówienia umożliwiające należyte wykonanie zamówienia na odpowiednim poziomie jakości, w szczególności:</w:t>
      </w:r>
    </w:p>
    <w:p w14:paraId="771001B4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budowy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uprawnienia bez ograniczeń do kierowania robotami budowlanymi w specjalności sieci, instalacji i urządzeń wodociągowych i kanalizacyjnych bez ograniczeń oraz posiadający co najmniej 5-letnie doświadczenie zawodowe w pełnieniu funkcji kierownika budowy lub kierownika robót sanitarnych,</w:t>
      </w:r>
    </w:p>
    <w:p w14:paraId="3C1E3DCB" w14:textId="5A4EFABB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robót elektrycznych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uprawnienia bez ograniczeń do kierowania robotami budowlanymi w specjalności instalacyjnej w zakresie sieci, instalacji urządzeń elektrycznych i energetycznych oraz posiadający co najmniej 5-letnie doświadczenie zawodowe w pełnieniu funkcji kierownika budowy lub kierownika robót elektrycznych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z uwzględnieniem prac związanych z instalacjami elektrycznymi i </w:t>
      </w:r>
      <w:proofErr w:type="spellStart"/>
      <w:r w:rsidRPr="00A07D9E">
        <w:rPr>
          <w:rFonts w:ascii="Arial" w:eastAsia="Times New Roman" w:hAnsi="Arial" w:cs="Arial"/>
          <w:sz w:val="20"/>
          <w:szCs w:val="20"/>
          <w:lang w:eastAsia="pl-PL"/>
        </w:rPr>
        <w:t>AKPiA</w:t>
      </w:r>
      <w:proofErr w:type="spellEnd"/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6F3561B2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robót budowlanych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- posiadający uprawnienia bez ograniczeń do kierowania robotami w specjalności konstrukcyjno – budowlanej oraz posiadający co najmniej 5 letnie doświadczenie zawodowe w pełnieniu funkcji kierownika budowy lub kierownika robót;</w:t>
      </w:r>
    </w:p>
    <w:p w14:paraId="6DF1D868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1985" w:hanging="1559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bookmarkStart w:id="4" w:name="_Hlk214012191"/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automatyk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co najmniej dwuletnie doświadczenie w programowaniu i obsłudze technicznej sterowników PLC</w:t>
      </w:r>
      <w:bookmarkEnd w:id="4"/>
      <w:r w:rsidRPr="00A07D9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0DCAF5FA" w14:textId="59563CE9" w:rsidR="005B4228" w:rsidRPr="00530A91" w:rsidRDefault="00510A8B" w:rsidP="00AD51DF">
      <w:pPr>
        <w:pStyle w:val="Akapitzlist"/>
        <w:numPr>
          <w:ilvl w:val="0"/>
          <w:numId w:val="104"/>
        </w:numPr>
        <w:spacing w:after="180" w:line="276" w:lineRule="auto"/>
        <w:ind w:left="426" w:hanging="568"/>
        <w:jc w:val="both"/>
        <w:rPr>
          <w:rFonts w:ascii="Arial" w:hAnsi="Arial" w:cs="Arial"/>
          <w:color w:val="000000" w:themeColor="text1"/>
        </w:rPr>
      </w:pPr>
      <w:r w:rsidRPr="00530A91">
        <w:rPr>
          <w:rFonts w:ascii="Arial" w:hAnsi="Arial" w:cs="Arial"/>
          <w:color w:val="000000" w:themeColor="text1"/>
        </w:rPr>
        <w:lastRenderedPageBreak/>
        <w:t xml:space="preserve">W przypadku oferty składanej przez </w:t>
      </w:r>
      <w:r w:rsidR="00A7336B" w:rsidRPr="00530A91">
        <w:rPr>
          <w:rFonts w:ascii="Arial" w:hAnsi="Arial" w:cs="Arial"/>
          <w:color w:val="000000" w:themeColor="text1"/>
        </w:rPr>
        <w:t>Wykonaw</w:t>
      </w:r>
      <w:r w:rsidRPr="00530A91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530A91">
        <w:rPr>
          <w:rFonts w:ascii="Arial" w:hAnsi="Arial" w:cs="Arial"/>
          <w:color w:val="000000" w:themeColor="text1"/>
        </w:rPr>
        <w:t>§</w:t>
      </w:r>
      <w:r w:rsidR="00C936BC" w:rsidRPr="00530A91">
        <w:rPr>
          <w:rFonts w:ascii="Arial" w:hAnsi="Arial" w:cs="Arial"/>
          <w:b/>
          <w:color w:val="000000" w:themeColor="text1"/>
        </w:rPr>
        <w:t xml:space="preserve"> </w:t>
      </w:r>
      <w:r w:rsidR="00C936BC" w:rsidRPr="00530A91">
        <w:rPr>
          <w:rFonts w:ascii="Arial" w:hAnsi="Arial" w:cs="Arial"/>
          <w:color w:val="000000" w:themeColor="text1"/>
        </w:rPr>
        <w:t>16 Regulaminu</w:t>
      </w:r>
      <w:r w:rsidRPr="00530A91">
        <w:rPr>
          <w:rFonts w:ascii="Arial" w:hAnsi="Arial" w:cs="Arial"/>
          <w:color w:val="000000" w:themeColor="text1"/>
        </w:rPr>
        <w:t xml:space="preserve"> </w:t>
      </w:r>
      <w:r w:rsidRPr="00530A91">
        <w:rPr>
          <w:rFonts w:ascii="Arial" w:hAnsi="Arial" w:cs="Arial"/>
          <w:color w:val="000000" w:themeColor="text1"/>
          <w:u w:val="single"/>
        </w:rPr>
        <w:t>oświadczamy</w:t>
      </w:r>
      <w:bookmarkEnd w:id="2"/>
      <w:r w:rsidRPr="00530A91">
        <w:rPr>
          <w:rFonts w:ascii="Arial" w:hAnsi="Arial" w:cs="Arial"/>
          <w:color w:val="000000" w:themeColor="text1"/>
          <w:u w:val="single"/>
        </w:rPr>
        <w:t>, że</w:t>
      </w:r>
      <w:r w:rsidRPr="00530A91">
        <w:rPr>
          <w:rFonts w:ascii="Arial" w:hAnsi="Arial" w:cs="Arial"/>
          <w:color w:val="000000" w:themeColor="text1"/>
        </w:rPr>
        <w:t xml:space="preserve"> następujące </w:t>
      </w:r>
      <w:r w:rsidR="00C936BC" w:rsidRPr="00530A91">
        <w:rPr>
          <w:rFonts w:ascii="Arial" w:hAnsi="Arial" w:cs="Arial"/>
          <w:color w:val="000000" w:themeColor="text1"/>
        </w:rPr>
        <w:t>części zamówienia</w:t>
      </w:r>
      <w:r w:rsidRPr="00530A91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530A91">
        <w:rPr>
          <w:rFonts w:ascii="Arial" w:hAnsi="Arial" w:cs="Arial"/>
          <w:color w:val="000000" w:themeColor="text1"/>
        </w:rPr>
        <w:t>Wykonaw</w:t>
      </w:r>
      <w:r w:rsidRPr="00530A91">
        <w:rPr>
          <w:rFonts w:ascii="Arial" w:hAnsi="Arial" w:cs="Arial"/>
          <w:color w:val="000000" w:themeColor="text1"/>
        </w:rPr>
        <w:t>cy</w:t>
      </w:r>
      <w:r w:rsidR="005B4228" w:rsidRPr="00530A91">
        <w:rPr>
          <w:rFonts w:ascii="Arial" w:hAnsi="Arial" w:cs="Arial"/>
          <w:color w:val="000000" w:themeColor="text1"/>
        </w:rPr>
        <w:t xml:space="preserve"> (</w:t>
      </w:r>
      <w:r w:rsidR="005B4228" w:rsidRPr="00530A91">
        <w:rPr>
          <w:rFonts w:ascii="Arial" w:hAnsi="Arial" w:cs="Arial"/>
          <w:b/>
          <w:bCs/>
          <w:color w:val="000000" w:themeColor="text1"/>
        </w:rPr>
        <w:t xml:space="preserve">wypełnić w przypadku wspólnego ubiegania się </w:t>
      </w:r>
      <w:r w:rsidR="004D75C3">
        <w:rPr>
          <w:rFonts w:ascii="Arial" w:hAnsi="Arial" w:cs="Arial"/>
          <w:b/>
          <w:bCs/>
          <w:color w:val="000000" w:themeColor="text1"/>
        </w:rPr>
        <w:br/>
      </w:r>
      <w:r w:rsidR="005B4228" w:rsidRPr="00530A91">
        <w:rPr>
          <w:rFonts w:ascii="Arial" w:hAnsi="Arial" w:cs="Arial"/>
          <w:b/>
          <w:bCs/>
          <w:color w:val="000000" w:themeColor="text1"/>
        </w:rPr>
        <w:t>o zamówienie</w:t>
      </w:r>
      <w:r w:rsidR="005B4228" w:rsidRPr="00530A91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5C6B9066" w:rsidR="00510A8B" w:rsidRPr="0031739E" w:rsidRDefault="00C936BC" w:rsidP="00AC0420">
      <w:pPr>
        <w:pStyle w:val="Akapitzlist"/>
        <w:numPr>
          <w:ilvl w:val="0"/>
          <w:numId w:val="109"/>
        </w:numPr>
        <w:tabs>
          <w:tab w:val="clear" w:pos="720"/>
        </w:tabs>
        <w:spacing w:before="360" w:after="12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 xml:space="preserve">wypełnić </w:t>
      </w:r>
      <w:r w:rsidR="004D75C3">
        <w:rPr>
          <w:rFonts w:ascii="Arial" w:hAnsi="Arial" w:cs="Arial"/>
          <w:b/>
          <w:bCs/>
          <w:color w:val="000000" w:themeColor="text1"/>
        </w:rPr>
        <w:br/>
      </w:r>
      <w:r w:rsidR="0008354E" w:rsidRPr="0031739E">
        <w:rPr>
          <w:rFonts w:ascii="Arial" w:hAnsi="Arial" w:cs="Arial"/>
          <w:b/>
          <w:bCs/>
          <w:color w:val="000000" w:themeColor="text1"/>
        </w:rPr>
        <w:t>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AC0420">
      <w:pPr>
        <w:pStyle w:val="Akapitzlist"/>
        <w:numPr>
          <w:ilvl w:val="0"/>
          <w:numId w:val="109"/>
        </w:numPr>
        <w:tabs>
          <w:tab w:val="clear" w:pos="720"/>
          <w:tab w:val="num" w:pos="426"/>
        </w:tabs>
        <w:spacing w:before="120" w:after="240" w:line="276" w:lineRule="auto"/>
        <w:ind w:left="426" w:right="204" w:hanging="426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AD51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AD51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AC0420">
      <w:pPr>
        <w:numPr>
          <w:ilvl w:val="0"/>
          <w:numId w:val="110"/>
        </w:numPr>
        <w:tabs>
          <w:tab w:val="clear" w:pos="720"/>
        </w:tabs>
        <w:spacing w:before="360" w:after="12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9738F55" w:rsidR="006B2F7F" w:rsidRPr="006B2F7F" w:rsidRDefault="006B2F7F" w:rsidP="00AC0420">
      <w:pPr>
        <w:numPr>
          <w:ilvl w:val="0"/>
          <w:numId w:val="110"/>
        </w:num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platformy zakupowej.</w:t>
      </w:r>
    </w:p>
    <w:p w14:paraId="778B5208" w14:textId="074690D7" w:rsidR="006B2F7F" w:rsidRPr="006B2F7F" w:rsidRDefault="006B2F7F" w:rsidP="00AC0420">
      <w:pPr>
        <w:tabs>
          <w:tab w:val="left" w:pos="-142"/>
          <w:tab w:val="left" w:pos="284"/>
        </w:tabs>
        <w:spacing w:before="120" w:after="24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AC042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AC0420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AC0420">
      <w:pPr>
        <w:tabs>
          <w:tab w:val="left" w:pos="-142"/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AC0420">
      <w:pPr>
        <w:tabs>
          <w:tab w:val="left" w:pos="-142"/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50396E3F" w14:textId="77777777" w:rsidR="00AC0420" w:rsidRDefault="00AC0420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</w:p>
    <w:p w14:paraId="559C7404" w14:textId="3F699301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33EDB032" w14:textId="77777777" w:rsidR="00530A91" w:rsidRDefault="00530A91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683F28" w14:textId="77777777" w:rsidR="004D75C3" w:rsidRDefault="004D75C3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01F608" w14:textId="258F7AD7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00EC595C" w:rsidR="005623DB" w:rsidRPr="006B2F7F" w:rsidRDefault="005623DB" w:rsidP="00530A91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530A91">
        <w:rPr>
          <w:rFonts w:ascii="Arial" w:eastAsia="Calibri" w:hAnsi="Arial" w:cs="Arial"/>
          <w:sz w:val="20"/>
          <w:szCs w:val="20"/>
        </w:rPr>
        <w:br/>
      </w:r>
      <w:r w:rsidRPr="006B2F7F">
        <w:rPr>
          <w:rFonts w:ascii="Arial" w:eastAsia="Calibri" w:hAnsi="Arial" w:cs="Arial"/>
          <w:sz w:val="20"/>
          <w:szCs w:val="20"/>
        </w:rPr>
        <w:t>(Dz. Urz. UE L 119 z 04.05.2016, str. 1)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5C1E2DE1" w14:textId="77777777" w:rsidR="00530A91" w:rsidRPr="00530A91" w:rsidRDefault="00530A91" w:rsidP="00530A91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530A91">
        <w:rPr>
          <w:rFonts w:ascii="Arial" w:hAnsi="Arial" w:cs="Arial"/>
          <w:b/>
          <w:bCs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Pr="00530A91">
        <w:rPr>
          <w:rFonts w:ascii="Arial" w:hAnsi="Arial" w:cs="Arial"/>
          <w:sz w:val="20"/>
        </w:rPr>
        <w:t>znak postępowania PZP.262.8.2026.RIR,</w:t>
      </w:r>
    </w:p>
    <w:p w14:paraId="5EFB19B6" w14:textId="77777777" w:rsidR="005623DB" w:rsidRPr="005001F1" w:rsidRDefault="005623DB" w:rsidP="005623DB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0159790" w14:textId="77777777" w:rsidR="004D75C3" w:rsidRDefault="004D75C3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19EF4F" w14:textId="164BAC16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7FE5229" w14:textId="77777777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7F328932" w14:textId="77777777" w:rsidR="00F50823" w:rsidRPr="00160ADE" w:rsidRDefault="00F50823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2DA79FF9" w14:textId="1D12436A" w:rsidR="00C43797" w:rsidRPr="00160ADE" w:rsidRDefault="00C43797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3A706AB" w14:textId="77777777" w:rsidR="00C43797" w:rsidRPr="00160ADE" w:rsidRDefault="00C43797" w:rsidP="00F50823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530A91" w:rsidRDefault="003952E3" w:rsidP="003952E3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5" w:name="_Hlk217994130"/>
      <w:bookmarkStart w:id="6" w:name="_Hlk217994151"/>
      <w:r w:rsidRPr="00530A91">
        <w:rPr>
          <w:rFonts w:ascii="Arial" w:hAnsi="Arial" w:cs="Arial"/>
          <w:b/>
          <w:bCs/>
          <w:sz w:val="20"/>
          <w:szCs w:val="20"/>
        </w:rPr>
        <w:t>o braku podstaw wykluczenia oraz spełnianiu warunków udziału w postępowaniu</w:t>
      </w:r>
      <w:bookmarkEnd w:id="5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7" w:name="_Toc204342796"/>
      <w:bookmarkEnd w:id="6"/>
    </w:p>
    <w:p w14:paraId="557B461D" w14:textId="162594B7" w:rsidR="001C4CFE" w:rsidRPr="00530A91" w:rsidRDefault="003952E3" w:rsidP="001C4CFE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530A91">
        <w:rPr>
          <w:rFonts w:ascii="Arial" w:hAnsi="Arial" w:cs="Arial"/>
          <w:b/>
          <w:bCs/>
          <w:sz w:val="20"/>
          <w:szCs w:val="20"/>
        </w:rPr>
        <w:t>Ubiegając się o udzielenie zamówienia publicznego na zadanie pn.:</w:t>
      </w:r>
      <w:bookmarkEnd w:id="7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8" w:name="_Toc204342798"/>
      <w:r w:rsidR="001C4CFE" w:rsidRPr="00530A91">
        <w:rPr>
          <w:rFonts w:ascii="Arial" w:hAnsi="Arial" w:cs="Arial"/>
          <w:b/>
          <w:bCs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="001C4CFE" w:rsidRPr="00530A91">
        <w:rPr>
          <w:rFonts w:ascii="Arial" w:hAnsi="Arial" w:cs="Arial"/>
          <w:sz w:val="20"/>
        </w:rPr>
        <w:t>znak postępowania PZP.262.8.2026.RIR,</w:t>
      </w:r>
    </w:p>
    <w:p w14:paraId="68F59732" w14:textId="7DEEB217" w:rsidR="003952E3" w:rsidRPr="00877F91" w:rsidRDefault="003952E3" w:rsidP="00530A91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8"/>
      <w:r>
        <w:rPr>
          <w:rFonts w:ascii="Arial" w:hAnsi="Arial" w:cs="Arial"/>
        </w:rPr>
        <w:t>:</w:t>
      </w:r>
    </w:p>
    <w:p w14:paraId="30B64344" w14:textId="77777777" w:rsidR="003952E3" w:rsidRDefault="003952E3" w:rsidP="00AD51DF">
      <w:pPr>
        <w:pStyle w:val="Akapitzlist"/>
        <w:numPr>
          <w:ilvl w:val="0"/>
          <w:numId w:val="70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9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9"/>
    </w:p>
    <w:p w14:paraId="5B3F42F8" w14:textId="20FB5BEA" w:rsidR="003952E3" w:rsidRPr="00877F91" w:rsidRDefault="003952E3" w:rsidP="00F50823">
      <w:pPr>
        <w:pStyle w:val="Akapitzlist"/>
        <w:numPr>
          <w:ilvl w:val="0"/>
          <w:numId w:val="70"/>
        </w:numPr>
        <w:spacing w:after="120" w:line="276" w:lineRule="auto"/>
        <w:ind w:left="284" w:hanging="284"/>
        <w:jc w:val="both"/>
        <w:rPr>
          <w:rFonts w:ascii="Arial" w:hAnsi="Arial" w:cs="Arial"/>
        </w:rPr>
      </w:pPr>
      <w:bookmarkStart w:id="10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  <w:t xml:space="preserve">w SWZ w ROZDZIALE </w:t>
      </w:r>
      <w:r w:rsidR="00486C11">
        <w:rPr>
          <w:rFonts w:ascii="Arial" w:hAnsi="Arial" w:cs="Arial"/>
        </w:rPr>
        <w:t>VI</w:t>
      </w:r>
      <w:r w:rsidRPr="00877F91">
        <w:rPr>
          <w:rFonts w:ascii="Arial" w:hAnsi="Arial" w:cs="Arial"/>
        </w:rPr>
        <w:t xml:space="preserve"> SWZ:</w:t>
      </w:r>
      <w:bookmarkEnd w:id="10"/>
    </w:p>
    <w:p w14:paraId="563718D2" w14:textId="77777777" w:rsidR="001C4CFE" w:rsidRDefault="001C4CFE" w:rsidP="00F50823">
      <w:pPr>
        <w:numPr>
          <w:ilvl w:val="0"/>
          <w:numId w:val="105"/>
        </w:num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</w:t>
      </w:r>
    </w:p>
    <w:p w14:paraId="54B8E101" w14:textId="2ED1A772" w:rsidR="001C4CFE" w:rsidRPr="007B65AD" w:rsidRDefault="001C4CFE" w:rsidP="00F50823">
      <w:pPr>
        <w:numPr>
          <w:ilvl w:val="0"/>
          <w:numId w:val="106"/>
        </w:numPr>
        <w:tabs>
          <w:tab w:val="clear" w:pos="1440"/>
        </w:tabs>
        <w:spacing w:after="120" w:line="30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w okresie </w:t>
      </w: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ostatnich </w:t>
      </w:r>
      <w:r w:rsidRPr="007B65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5 lat </w:t>
      </w: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zrealizowa</w:t>
      </w:r>
      <w:r w:rsidR="00F50823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łem:</w:t>
      </w:r>
    </w:p>
    <w:p w14:paraId="539CC1D9" w14:textId="77777777" w:rsidR="001C4CFE" w:rsidRPr="007B65AD" w:rsidRDefault="001C4CFE" w:rsidP="00AD51DF">
      <w:pPr>
        <w:numPr>
          <w:ilvl w:val="0"/>
          <w:numId w:val="88"/>
        </w:numPr>
        <w:spacing w:after="120" w:line="30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co najmniej </w:t>
      </w:r>
      <w:r w:rsidRPr="007B65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 zamówienia</w:t>
      </w: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polegające na dostawie i montażu jednostek kogeneracyjnych o mocy elektrycznej  minimum 300 kW wraz z rozruchem, w których została uruchomiona instalacja oraz została wydana zgoda przez zakład energetyczny na pracę równoległą z siecią energetyczną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3FC57D8B" w14:textId="77777777" w:rsidR="001C4CFE" w:rsidRPr="007B65AD" w:rsidRDefault="001C4CFE" w:rsidP="00AD51DF">
      <w:pPr>
        <w:numPr>
          <w:ilvl w:val="0"/>
          <w:numId w:val="88"/>
        </w:numPr>
        <w:spacing w:after="120" w:line="30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co najmniej </w:t>
      </w:r>
      <w:r w:rsidRPr="007B65A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 zamówienie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polegające na prowadzeniu stałej obsługi  serwisowej agregatu kogeneracyjnego (tego samego producenta oraz z takim samym silnikiem jak w ofercie) zasilanego biogazem z oczyszczalni ścieków o mocy nie mniejszej niż 300 </w:t>
      </w:r>
      <w:proofErr w:type="spellStart"/>
      <w:r w:rsidRPr="007B65AD">
        <w:rPr>
          <w:rFonts w:ascii="Arial" w:eastAsia="Times New Roman" w:hAnsi="Arial" w:cs="Arial"/>
          <w:sz w:val="20"/>
          <w:szCs w:val="20"/>
          <w:lang w:eastAsia="pl-PL"/>
        </w:rPr>
        <w:t>kWe</w:t>
      </w:r>
      <w:proofErr w:type="spellEnd"/>
      <w:r w:rsidRPr="007B65AD">
        <w:rPr>
          <w:rFonts w:ascii="Arial" w:eastAsia="Times New Roman" w:hAnsi="Arial" w:cs="Arial"/>
          <w:sz w:val="20"/>
          <w:szCs w:val="20"/>
          <w:lang w:eastAsia="pl-PL"/>
        </w:rPr>
        <w:t>, w którym udokumentowano prace serwisowe prowadzone przez okres min. 12 miesięcy;</w:t>
      </w:r>
    </w:p>
    <w:p w14:paraId="166E23ED" w14:textId="1473255B" w:rsidR="001C4CFE" w:rsidRPr="007B65AD" w:rsidRDefault="001C4CFE" w:rsidP="00F50823">
      <w:pPr>
        <w:numPr>
          <w:ilvl w:val="0"/>
          <w:numId w:val="106"/>
        </w:numPr>
        <w:tabs>
          <w:tab w:val="num" w:pos="709"/>
        </w:tabs>
        <w:spacing w:after="8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dysponuj</w:t>
      </w:r>
      <w:r w:rsidR="00F5082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ę</w:t>
      </w: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doświadczonymi osobami, zdolnymi do należytego wykonania przedmiotu zamówienia,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szczególności: </w:t>
      </w:r>
    </w:p>
    <w:p w14:paraId="1A64FA31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kierownikiem budowy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posiadającym uprawnienia bez ograniczeń do kierowania robotami budowlanymi w specjalności sieci, instalacji i urządzeń wodociągowych i kanalizacyjnych bez ograniczeń oraz posiadającym co najmniej 5-letnie doświadczenie zawodowe w pełnieniu funkcji kierownika budowy lub kierownika robót sanitarnych,</w:t>
      </w:r>
    </w:p>
    <w:p w14:paraId="2EDEDB08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lastRenderedPageBreak/>
        <w:t>kierownikiem robót elektrycznych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posiadającym uprawnienia bez ograniczeń do kierowania robotami budowlanymi w specjalności instalacyjnej w zakresie sieci, instalacji urządzeń elektrycznych i energetycznych oraz posiadającym co najmniej 5-letnie doświadczenie zawodowe w pełnieniu funkcji kierownika budowy lub kierownika robót elektrycznych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uwzględnieniem prac związanych z instalacjami elektrycznymi i </w:t>
      </w:r>
      <w:proofErr w:type="spellStart"/>
      <w:r w:rsidRPr="007B65AD">
        <w:rPr>
          <w:rFonts w:ascii="Arial" w:eastAsia="Times New Roman" w:hAnsi="Arial" w:cs="Arial"/>
          <w:sz w:val="20"/>
          <w:szCs w:val="20"/>
          <w:lang w:eastAsia="pl-PL"/>
        </w:rPr>
        <w:t>AKPiA</w:t>
      </w:r>
      <w:proofErr w:type="spellEnd"/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36858258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kierownikiem robót budowlanych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- posiadającym uprawnienia bez ograniczeń do kierowania robotami w specjalności konstrukcyjno – budowlanej oraz posiadającym co najmniej 5 letnie doświadczenie zawodowe w pełnieniu funkcji kierownika budowy lub kierownika robót;</w:t>
      </w:r>
    </w:p>
    <w:p w14:paraId="3AE64BE7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automatykiem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>– posiadający co najmniej dwuletnie doświadczenie w programowaniu i obsłudze technicznej sterowników PLC;</w:t>
      </w:r>
    </w:p>
    <w:p w14:paraId="2FFA9FE8" w14:textId="77777777" w:rsidR="001C4CFE" w:rsidRPr="0057096E" w:rsidRDefault="001C4CFE" w:rsidP="00F50823">
      <w:pPr>
        <w:numPr>
          <w:ilvl w:val="0"/>
          <w:numId w:val="105"/>
        </w:numPr>
        <w:spacing w:after="120" w:line="276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096E">
        <w:rPr>
          <w:rFonts w:ascii="Arial" w:eastAsia="Times New Roman" w:hAnsi="Arial" w:cs="Arial"/>
          <w:sz w:val="20"/>
          <w:szCs w:val="20"/>
          <w:lang w:eastAsia="pl-PL"/>
        </w:rPr>
        <w:t>sytuacji ekonomicznej lub finansowej</w:t>
      </w:r>
    </w:p>
    <w:p w14:paraId="5D751C8A" w14:textId="2FC71214" w:rsidR="001C4CFE" w:rsidRPr="0057096E" w:rsidRDefault="001C4CFE" w:rsidP="00AD51DF">
      <w:pPr>
        <w:numPr>
          <w:ilvl w:val="0"/>
          <w:numId w:val="19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color w:val="4472C4"/>
          <w:sz w:val="20"/>
          <w:szCs w:val="20"/>
          <w:lang w:eastAsia="pl-PL"/>
        </w:rPr>
      </w:pPr>
      <w:r w:rsidRPr="0057096E">
        <w:rPr>
          <w:rFonts w:ascii="Arial" w:eastAsia="Times New Roman" w:hAnsi="Arial" w:cs="Arial"/>
          <w:sz w:val="20"/>
          <w:szCs w:val="20"/>
          <w:lang w:eastAsia="pl-PL"/>
        </w:rPr>
        <w:t>jest</w:t>
      </w:r>
      <w:r w:rsidR="00F50823">
        <w:rPr>
          <w:rFonts w:ascii="Arial" w:eastAsia="Times New Roman" w:hAnsi="Arial" w:cs="Arial"/>
          <w:sz w:val="20"/>
          <w:szCs w:val="20"/>
          <w:lang w:eastAsia="pl-PL"/>
        </w:rPr>
        <w:t>em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 xml:space="preserve"> ubezpieczon</w:t>
      </w:r>
      <w:r w:rsidR="00F50823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 xml:space="preserve"> od odpowiedzialności cywilnej w zakresie prowadzonej działalności związanej z przedmiotem zamówienia na sumę gwarancyjną w wysokości min.</w:t>
      </w:r>
      <w:r w:rsidRPr="0057096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2 000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000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zł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14F1EF6" w14:textId="77777777" w:rsidR="00510A8B" w:rsidRPr="00377BC8" w:rsidRDefault="00510A8B" w:rsidP="00510A8B">
      <w:pPr>
        <w:ind w:right="-142"/>
        <w:jc w:val="both"/>
        <w:rPr>
          <w:rFonts w:ascii="Arial" w:hAnsi="Arial" w:cs="Arial"/>
          <w:color w:val="0000FF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11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0B56E99" w14:textId="77777777" w:rsidR="003952E3" w:rsidRPr="005B4228" w:rsidRDefault="003952E3" w:rsidP="003952E3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11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6B60A2AB" w14:textId="77777777" w:rsidR="003952E3" w:rsidRDefault="003952E3" w:rsidP="003952E3">
      <w:pPr>
        <w:spacing w:after="40"/>
        <w:ind w:right="-142"/>
        <w:jc w:val="both"/>
        <w:rPr>
          <w:rFonts w:ascii="Arial" w:hAnsi="Arial" w:cs="Arial"/>
        </w:rPr>
      </w:pPr>
    </w:p>
    <w:p w14:paraId="754D7813" w14:textId="77777777" w:rsidR="003952E3" w:rsidRPr="006B2F7F" w:rsidRDefault="003952E3" w:rsidP="003952E3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65009589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425A98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E46EF30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58CBD42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A5AD38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126932B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B2A8087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FB9A570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9236627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B06628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64FBF8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63EA5D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B1BB6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C0294D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F88BD9B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908A39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428932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5904D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66D04C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0C762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3464BF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CDD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280A2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4A0228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D60601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931840" w14:textId="7E5927FF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4D05E623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65AA68D" w14:textId="77777777" w:rsidR="006B2F7F" w:rsidRPr="00160ADE" w:rsidRDefault="006B2F7F" w:rsidP="00B54CC2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3530679E" w14:textId="77777777" w:rsidR="001C4CFE" w:rsidRPr="00530A91" w:rsidRDefault="00C43797" w:rsidP="001C4CFE">
      <w:pPr>
        <w:jc w:val="both"/>
        <w:rPr>
          <w:rFonts w:ascii="Arial" w:hAnsi="Arial" w:cs="Arial"/>
          <w:sz w:val="20"/>
          <w:szCs w:val="20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12" w:name="_Hlk213325355"/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BUDOWA KOGENERACYJNEGO AGREGATU PRĄDOTWÓRCZEGO ZASILANEGO BIOGAZEM wraz z infrastrukturą towarzyszącą na terenie Oczyszczalni Ścieków ŁYNA w Olsztynie, </w:t>
      </w:r>
      <w:r w:rsidR="001C4CFE" w:rsidRPr="00530A91">
        <w:rPr>
          <w:rFonts w:ascii="Arial" w:hAnsi="Arial" w:cs="Arial"/>
          <w:sz w:val="20"/>
          <w:szCs w:val="20"/>
        </w:rPr>
        <w:t>znak postępowania PZP.262.8.2026.RIR,</w:t>
      </w:r>
    </w:p>
    <w:p w14:paraId="3F8753DF" w14:textId="435E97BC" w:rsidR="00C43797" w:rsidRPr="00486C11" w:rsidRDefault="00C43797" w:rsidP="00C43797">
      <w:pPr>
        <w:keepNext/>
        <w:spacing w:after="120" w:line="336" w:lineRule="auto"/>
        <w:jc w:val="both"/>
        <w:outlineLvl w:val="0"/>
        <w:rPr>
          <w:rFonts w:ascii="Arial" w:hAnsi="Arial" w:cs="Arial"/>
          <w:b/>
          <w:bCs/>
          <w:sz w:val="2"/>
          <w:szCs w:val="2"/>
        </w:rPr>
      </w:pPr>
    </w:p>
    <w:bookmarkEnd w:id="12"/>
    <w:p w14:paraId="45A95FCA" w14:textId="77777777" w:rsidR="00C43797" w:rsidRPr="00B5131F" w:rsidRDefault="00C43797" w:rsidP="00E168D7">
      <w:pPr>
        <w:pStyle w:val="Akapitzlist"/>
        <w:numPr>
          <w:ilvl w:val="0"/>
          <w:numId w:val="51"/>
        </w:numPr>
        <w:autoSpaceDE w:val="0"/>
        <w:autoSpaceDN w:val="0"/>
        <w:spacing w:before="60" w:line="276" w:lineRule="auto"/>
        <w:ind w:left="142" w:hanging="284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 xml:space="preserve">rozporządzeniem Rady (UE) 2022/576 w sprawie zmiany rozporządzenia (UE) nr 833/2014 dotyczącego środków ograniczających  w związku z działaniami Rosji destabilizującymi sytuację na Ukrainie (Dz. Urz. UE nr L 111 </w:t>
      </w:r>
      <w:r w:rsidRPr="00B5131F">
        <w:rPr>
          <w:rFonts w:ascii="Arial" w:hAnsi="Arial" w:cs="Arial"/>
          <w:color w:val="000000"/>
        </w:rPr>
        <w:br/>
        <w:t>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3FC2D5C4" w14:textId="77777777" w:rsidR="00E168D7" w:rsidRPr="00E168D7" w:rsidRDefault="00C43797" w:rsidP="00E168D7">
      <w:pPr>
        <w:pStyle w:val="Akapitzlist"/>
        <w:numPr>
          <w:ilvl w:val="0"/>
          <w:numId w:val="51"/>
        </w:numPr>
        <w:autoSpaceDE w:val="0"/>
        <w:autoSpaceDN w:val="0"/>
        <w:spacing w:before="60" w:after="240" w:line="276" w:lineRule="auto"/>
        <w:ind w:left="142" w:hanging="284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79433E51" w14:textId="77777777" w:rsidR="00A16939" w:rsidRPr="005B4228" w:rsidRDefault="00A16939" w:rsidP="00A16939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3BA9181" w14:textId="77777777" w:rsidR="00A16939" w:rsidRPr="005B4228" w:rsidRDefault="00A16939" w:rsidP="00A16939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A7A6624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6E186A4" w14:textId="368CC164" w:rsidR="00C43797" w:rsidRPr="00C43797" w:rsidRDefault="00C43797" w:rsidP="00C43797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</w:t>
      </w:r>
    </w:p>
    <w:p w14:paraId="4A26D86B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WYKONANYCH ROBÓT BUDOWLANYCH</w:t>
      </w:r>
    </w:p>
    <w:p w14:paraId="76DB5D67" w14:textId="4B744558" w:rsidR="001C4CFE" w:rsidRPr="00530A91" w:rsidRDefault="00245E37" w:rsidP="001C4CFE">
      <w:pPr>
        <w:pStyle w:val="Tekstpodstawowy"/>
        <w:spacing w:after="240" w:line="312" w:lineRule="auto"/>
        <w:jc w:val="both"/>
        <w:rPr>
          <w:rFonts w:ascii="Arial" w:hAnsi="Arial" w:cs="Arial"/>
          <w:bCs/>
          <w:sz w:val="20"/>
        </w:rPr>
      </w:pPr>
      <w:r w:rsidRPr="00245E37">
        <w:rPr>
          <w:rFonts w:ascii="Arial" w:hAnsi="Arial" w:cs="Arial"/>
          <w:b w:val="0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1C4CFE" w:rsidRPr="00530A91">
        <w:rPr>
          <w:rFonts w:ascii="Arial" w:hAnsi="Arial" w:cs="Arial"/>
          <w:bCs/>
          <w:sz w:val="20"/>
        </w:rPr>
        <w:t xml:space="preserve">BUDOWA KOGENERACYJNEGO AGREGATU PRĄDOTWÓRCZEGO ZASILANEGO BIOGAZEM wraz </w:t>
      </w:r>
      <w:r w:rsidR="001C4CFE">
        <w:rPr>
          <w:rFonts w:ascii="Arial" w:hAnsi="Arial" w:cs="Arial"/>
          <w:bCs/>
          <w:sz w:val="20"/>
        </w:rPr>
        <w:br/>
      </w:r>
      <w:r w:rsidR="001C4CFE" w:rsidRPr="00530A91">
        <w:rPr>
          <w:rFonts w:ascii="Arial" w:hAnsi="Arial" w:cs="Arial"/>
          <w:bCs/>
          <w:sz w:val="20"/>
        </w:rPr>
        <w:t xml:space="preserve">z infrastrukturą towarzyszącą na terenie Oczyszczalni Ścieków ŁYNA w Olsztynie, </w:t>
      </w:r>
      <w:r w:rsidR="001C4CFE" w:rsidRPr="00530A91">
        <w:rPr>
          <w:rFonts w:ascii="Arial" w:hAnsi="Arial" w:cs="Arial"/>
          <w:b w:val="0"/>
          <w:sz w:val="20"/>
        </w:rPr>
        <w:t>znak</w:t>
      </w:r>
      <w:r w:rsidR="001C4CFE" w:rsidRPr="00530A91">
        <w:rPr>
          <w:rFonts w:ascii="Arial" w:hAnsi="Arial" w:cs="Arial"/>
          <w:bCs/>
          <w:sz w:val="20"/>
        </w:rPr>
        <w:t xml:space="preserve"> </w:t>
      </w:r>
      <w:r w:rsidR="001C4CFE" w:rsidRPr="00530A91">
        <w:rPr>
          <w:rFonts w:ascii="Arial" w:hAnsi="Arial" w:cs="Arial"/>
          <w:b w:val="0"/>
          <w:sz w:val="20"/>
        </w:rPr>
        <w:t>postępowania PZP.262.8.2026.RIR,</w:t>
      </w:r>
    </w:p>
    <w:p w14:paraId="49E3CEEB" w14:textId="445C3190" w:rsidR="00A16939" w:rsidRPr="00A16939" w:rsidRDefault="00A16939" w:rsidP="00A16939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ciągu ostatnich 5 lat wykonałem zamówienia o charakterze </w:t>
      </w:r>
      <w:r w:rsidRPr="00A16939">
        <w:rPr>
          <w:rFonts w:ascii="Arial" w:eastAsia="Times New Roman" w:hAnsi="Arial" w:cs="Arial"/>
          <w:sz w:val="20"/>
          <w:szCs w:val="20"/>
          <w:lang w:eastAsia="pl-PL"/>
        </w:rPr>
        <w:br/>
        <w:t>i przedmiocie technologicznym i złożoności porównywalnej z przedmiotem niniejszego zamówienia wymienione poniżej: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05"/>
        <w:gridCol w:w="2126"/>
        <w:gridCol w:w="2268"/>
      </w:tblGrid>
      <w:tr w:rsidR="00245E37" w:rsidRPr="00245E37" w14:paraId="7A6BFE67" w14:textId="77777777" w:rsidTr="00A16939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245E37" w14:paraId="3991A510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14F5078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C27F491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6915D07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245E37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07D53A42" w14:textId="0FA39E28" w:rsidR="00245E37" w:rsidRPr="00A16939" w:rsidRDefault="00245E37" w:rsidP="00A16939">
      <w:pPr>
        <w:widowControl w:val="0"/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Do wykazu dołączam </w:t>
      </w:r>
      <w:r w:rsidRPr="00245E37">
        <w:rPr>
          <w:rFonts w:ascii="Arial" w:hAnsi="Arial" w:cs="Arial"/>
          <w:sz w:val="20"/>
          <w:szCs w:val="20"/>
        </w:rPr>
        <w:t xml:space="preserve">dowody z których wynika, że te roboty budowlane zostały wykonane należycie, zgodnie z przepisami prawa budowlanego i prawidłowo ukończone — referencje lub inne dokumenty to potwierdzające. </w:t>
      </w:r>
    </w:p>
    <w:p w14:paraId="1A28A6C2" w14:textId="77777777" w:rsidR="00245E37" w:rsidRPr="007B0133" w:rsidRDefault="00245E37" w:rsidP="00A16939">
      <w:pPr>
        <w:spacing w:after="0"/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148158E4" w14:textId="0976491C" w:rsidR="00245E37" w:rsidRDefault="00245E37" w:rsidP="00A16939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</w:t>
      </w:r>
      <w:r w:rsidR="00A16939">
        <w:t xml:space="preserve">       </w:t>
      </w:r>
      <w:r w:rsidRPr="007B0133">
        <w:t xml:space="preserve">  </w:t>
      </w:r>
      <w:r w:rsidRPr="007B0133">
        <w:rPr>
          <w:rFonts w:ascii="Arial" w:hAnsi="Arial" w:cs="Arial"/>
          <w:sz w:val="16"/>
          <w:szCs w:val="16"/>
        </w:rPr>
        <w:t>(podpis osoby uprawnionej lub osób uprawnionych do reprezentacji wykonawcy)</w:t>
      </w:r>
    </w:p>
    <w:p w14:paraId="161721AB" w14:textId="77777777" w:rsidR="00A16939" w:rsidRDefault="00A16939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5D4A4B7F" w14:textId="18081FDE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>Załącznik Nr 5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41C9779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47EBBA19" w14:textId="77777777" w:rsidR="00245E37" w:rsidRPr="00245E37" w:rsidRDefault="00245E37" w:rsidP="00245E37">
      <w:pPr>
        <w:spacing w:after="40" w:line="48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94F3350" w14:textId="77777777" w:rsidR="00245E37" w:rsidRPr="00245E37" w:rsidRDefault="00245E37" w:rsidP="00245E37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14D0F277" w14:textId="78459918" w:rsidR="001C4CFE" w:rsidRPr="00530A91" w:rsidRDefault="00245E37" w:rsidP="00A16939">
      <w:pPr>
        <w:spacing w:before="120" w:line="276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BUDOWA KOGENERACYJNEGO AGREGATU PRĄDOTWÓRCZEGO ZASILANEGO BIOGAZEM wraz </w:t>
      </w:r>
      <w:r w:rsidR="00A16939">
        <w:rPr>
          <w:rFonts w:ascii="Arial" w:hAnsi="Arial" w:cs="Arial"/>
          <w:b/>
          <w:bCs/>
          <w:sz w:val="20"/>
          <w:szCs w:val="20"/>
        </w:rPr>
        <w:br/>
      </w:r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z infrastrukturą towarzyszącą na terenie Oczyszczalni Ścieków ŁYNA w Olsztynie, </w:t>
      </w:r>
      <w:r w:rsidR="001C4CFE" w:rsidRPr="00530A91">
        <w:rPr>
          <w:rFonts w:ascii="Arial" w:hAnsi="Arial" w:cs="Arial"/>
          <w:sz w:val="20"/>
          <w:szCs w:val="20"/>
        </w:rPr>
        <w:t>znak postępowania PZP.262.8.2026.RIR,</w:t>
      </w:r>
    </w:p>
    <w:p w14:paraId="1E1986B3" w14:textId="2EF28211" w:rsidR="00245E37" w:rsidRPr="00245E37" w:rsidRDefault="00245E37" w:rsidP="001C4CFE">
      <w:pPr>
        <w:ind w:right="-143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1526FFE7" w14:textId="77777777" w:rsidR="00A16939" w:rsidRPr="00A16939" w:rsidRDefault="00A16939" w:rsidP="00A16939">
      <w:pPr>
        <w:numPr>
          <w:ilvl w:val="0"/>
          <w:numId w:val="76"/>
        </w:numPr>
        <w:spacing w:after="120"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 xml:space="preserve">Dysponuję odpowiednim potencjałem technicznym oraz osobami zdolnymi do wykonania przedmiotu zamówienia. </w:t>
      </w:r>
    </w:p>
    <w:p w14:paraId="14340C60" w14:textId="77777777" w:rsidR="00A16939" w:rsidRPr="00A16939" w:rsidRDefault="00A16939" w:rsidP="00A16939">
      <w:pPr>
        <w:numPr>
          <w:ilvl w:val="0"/>
          <w:numId w:val="7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>Poniżej wykaz osób, które będą uczestniczyć w wykonywaniu zamówienia, w szczególności odpowiedzialnych za:</w:t>
      </w:r>
    </w:p>
    <w:p w14:paraId="2BCB6EFB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 xml:space="preserve">kierowanie robotami budowlanymi w specjalności sieci, instalacji i urządzeń wodociągowych </w:t>
      </w: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br/>
        <w:t>i kanalizacyjnych bez ograniczeń,</w:t>
      </w:r>
    </w:p>
    <w:p w14:paraId="366D5E30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bookmarkStart w:id="14" w:name="_Hlk213935664"/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 xml:space="preserve">kierowanie robotami budowlanymi w specjalności </w:t>
      </w:r>
      <w:bookmarkEnd w:id="14"/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instalacyjnej w zakresie sieci, instalacji urządzeń elektrycznych i energetycznych,</w:t>
      </w:r>
    </w:p>
    <w:p w14:paraId="1CC32A76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kierowanie robotami budowlanymi w specjalności konstrukcyjno-budowlanej;</w:t>
      </w:r>
    </w:p>
    <w:p w14:paraId="0640AE3D" w14:textId="77777777" w:rsid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automatyk – posiadający co najmniej dwuletnie doświadczenie w programowaniu i obsłudze technicznej sterowników PLC;</w:t>
      </w:r>
    </w:p>
    <w:p w14:paraId="7B96F9D8" w14:textId="77777777" w:rsidR="00A16939" w:rsidRDefault="00A16939" w:rsidP="00A16939">
      <w:pPr>
        <w:spacing w:after="0" w:line="276" w:lineRule="auto"/>
        <w:ind w:left="1200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</w:p>
    <w:tbl>
      <w:tblPr>
        <w:tblW w:w="9900" w:type="dxa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2160"/>
      </w:tblGrid>
      <w:tr w:rsidR="00A16939" w:rsidRPr="00D61AE1" w14:paraId="2E71D729" w14:textId="77777777" w:rsidTr="00A16939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FBBF5D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E94233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 w:rsidRPr="00D61AE1">
              <w:rPr>
                <w:rFonts w:ascii="Arial" w:hAnsi="Arial" w:cs="Arial"/>
              </w:rPr>
              <w:t>Imię i nazwisko</w:t>
            </w:r>
          </w:p>
        </w:tc>
        <w:tc>
          <w:tcPr>
            <w:tcW w:w="695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49DA28E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 w:rsidRPr="0057745B">
              <w:rPr>
                <w:rFonts w:ascii="Arial" w:hAnsi="Arial" w:cs="Arial"/>
                <w:sz w:val="18"/>
              </w:rPr>
              <w:t>Informacje dotyczące</w:t>
            </w:r>
          </w:p>
        </w:tc>
      </w:tr>
      <w:tr w:rsidR="00A16939" w:rsidRPr="00A26078" w14:paraId="17BD8191" w14:textId="77777777" w:rsidTr="00A16939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14DD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53B6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63AA97" w14:textId="77777777" w:rsidR="00A16939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 xml:space="preserve">kwalifikacji zawodowych, </w:t>
            </w:r>
          </w:p>
          <w:p w14:paraId="3B943F18" w14:textId="77777777" w:rsidR="00A16939" w:rsidRPr="0057745B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>doświadczenia i wykształcenia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4633" w14:textId="77777777" w:rsidR="00A16939" w:rsidRPr="0057745B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>zakresu czynności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2DB23" w14:textId="77777777" w:rsidR="00A16939" w:rsidRPr="00A26078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C55E86">
              <w:rPr>
                <w:rFonts w:ascii="Arial" w:hAnsi="Arial" w:cs="Arial"/>
                <w:sz w:val="18"/>
              </w:rPr>
              <w:t xml:space="preserve">podstawy do dysponowania osobami </w:t>
            </w:r>
          </w:p>
        </w:tc>
      </w:tr>
      <w:tr w:rsidR="00A16939" w:rsidRPr="00D61AE1" w14:paraId="082936CF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65D3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3AC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AF9A92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B38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D9E7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20433A03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8460B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3D93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817FFA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87F6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7E905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138E1D14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54CB9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D219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6D485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4FA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C2256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37D965A7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47F4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B449E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24273B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75D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5A7F5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AD714CC" w14:textId="77777777" w:rsidR="00A16939" w:rsidRDefault="00A16939" w:rsidP="00A16939">
      <w:pPr>
        <w:widowControl w:val="0"/>
        <w:spacing w:after="0" w:line="312" w:lineRule="auto"/>
        <w:ind w:right="25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AAAB5B" w14:textId="6DCA07B9" w:rsidR="00EF6595" w:rsidRPr="00EF6595" w:rsidRDefault="00EF6595" w:rsidP="00EF6595">
      <w:pPr>
        <w:widowControl w:val="0"/>
        <w:spacing w:after="0" w:line="312" w:lineRule="auto"/>
        <w:ind w:right="25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Do wykazu należy dołączyć </w:t>
      </w:r>
      <w:r w:rsidRPr="00EF65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wykazy zrealizowanych lub będących w realizacji inwestycji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z ostatnich 5 lat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 przez:</w:t>
      </w:r>
    </w:p>
    <w:p w14:paraId="487CB7FF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kierownika budowy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–</w:t>
      </w: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>doświadczenie zawodowe w pełnieniu funkcji kierownika budowy lub kierownika robót sanitarnych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Rozdziale VI SIWZ ust. 3 pkt. 1 lit b);</w:t>
      </w:r>
    </w:p>
    <w:p w14:paraId="73AB87BA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kierownika robót elektrycznych</w:t>
      </w:r>
      <w:r w:rsidRPr="00EF6595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– </w:t>
      </w:r>
      <w:bookmarkStart w:id="15" w:name="_Hlk213936039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>doświadczenie zawodowe w pełnieniu funkcji kierownika budowy lub robót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elektrycznych z uwzględnieniem prac związanych z instalacjami elektrycznymi i </w:t>
      </w:r>
      <w:proofErr w:type="spellStart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AKPiA</w:t>
      </w:r>
      <w:proofErr w:type="spellEnd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</w:t>
      </w:r>
      <w:bookmarkEnd w:id="15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Rozdziale VI SIWZ ust. 3 pkt. 1 lit b);</w:t>
      </w:r>
    </w:p>
    <w:p w14:paraId="1682DF76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kierownika robót budowlanych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– 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doświadczenie zawodowe w pełnieniu funkcji kierownika budowy lub kierownika robót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zgodnie z zapisami w Rozdziale VI SIWZ ust. 3 pkt. 1 lit b);</w:t>
      </w:r>
    </w:p>
    <w:p w14:paraId="35C37321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automatyk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co najmniej dwuletnie doświadczenie w programowaniu i obsłudze technicznej sterowników PLC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Rozdziale VI SIWZ ust. 3 pkt. 1 lit b);</w:t>
      </w:r>
    </w:p>
    <w:p w14:paraId="0B11B581" w14:textId="77777777" w:rsidR="00245E37" w:rsidRPr="00245E37" w:rsidRDefault="00245E37" w:rsidP="00245E37">
      <w:pPr>
        <w:spacing w:line="300" w:lineRule="auto"/>
        <w:ind w:right="-142"/>
        <w:jc w:val="both"/>
        <w:rPr>
          <w:rFonts w:ascii="Arial" w:hAnsi="Arial" w:cs="Arial"/>
        </w:rPr>
      </w:pPr>
    </w:p>
    <w:p w14:paraId="413C4A11" w14:textId="77777777" w:rsidR="00245E37" w:rsidRPr="00E63E09" w:rsidRDefault="00245E37" w:rsidP="00245E37">
      <w:pPr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40F23BE0" w14:textId="77777777" w:rsidR="00245E37" w:rsidRPr="002839EC" w:rsidRDefault="00245E37" w:rsidP="00245E37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p w14:paraId="0A1E5D78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41A3C83D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61DE8118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3DF2075F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0259C30A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3345D42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7CB111BD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6C7CC12F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EAF08CA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38898910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54A1D514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15A1AFE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3A49415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0BFB2577" w14:textId="1796D737" w:rsidR="00B817FD" w:rsidRPr="00EF6595" w:rsidRDefault="00B817FD" w:rsidP="00B817FD">
      <w:pPr>
        <w:spacing w:after="240" w:line="288" w:lineRule="auto"/>
        <w:ind w:right="23"/>
        <w:jc w:val="center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lastRenderedPageBreak/>
        <w:t>Załączone w oddzielnych plikach, stanowiące integralną część SWZ:</w:t>
      </w:r>
    </w:p>
    <w:p w14:paraId="6720ADC4" w14:textId="5CAE47EC" w:rsidR="00B817FD" w:rsidRPr="00EF6595" w:rsidRDefault="00245E37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 xml:space="preserve">Załącznik Nr 7 – wzór umowy; </w:t>
      </w:r>
    </w:p>
    <w:p w14:paraId="54D63D86" w14:textId="77777777" w:rsidR="00B817FD" w:rsidRPr="00EF6595" w:rsidRDefault="00B817FD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 xml:space="preserve">Załącznik </w:t>
      </w:r>
      <w:r w:rsidR="00245E37" w:rsidRPr="00EF6595">
        <w:rPr>
          <w:rFonts w:ascii="Arial" w:hAnsi="Arial" w:cs="Arial"/>
          <w:bCs/>
        </w:rPr>
        <w:t xml:space="preserve">Nr 8 – wzór umowy o zachowaniu poufności; </w:t>
      </w:r>
    </w:p>
    <w:p w14:paraId="43F27AD8" w14:textId="2A36F3A9" w:rsidR="00245E37" w:rsidRPr="00EF6595" w:rsidRDefault="00B817FD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>Załącznik</w:t>
      </w:r>
      <w:r w:rsidR="00EF6595">
        <w:rPr>
          <w:rFonts w:ascii="Arial" w:hAnsi="Arial" w:cs="Arial"/>
          <w:bCs/>
        </w:rPr>
        <w:t xml:space="preserve"> </w:t>
      </w:r>
      <w:r w:rsidRPr="00EF6595">
        <w:rPr>
          <w:rFonts w:ascii="Arial" w:hAnsi="Arial" w:cs="Arial"/>
          <w:bCs/>
        </w:rPr>
        <w:t xml:space="preserve">Nr </w:t>
      </w:r>
      <w:r w:rsidR="00EF6595" w:rsidRPr="00EF6595">
        <w:rPr>
          <w:rFonts w:ascii="Arial" w:hAnsi="Arial" w:cs="Arial"/>
          <w:bCs/>
        </w:rPr>
        <w:t>9</w:t>
      </w:r>
      <w:r w:rsidRPr="00EF6595">
        <w:rPr>
          <w:rFonts w:ascii="Arial" w:hAnsi="Arial" w:cs="Arial"/>
          <w:bCs/>
        </w:rPr>
        <w:t xml:space="preserve"> </w:t>
      </w:r>
      <w:r w:rsidR="00EF6595" w:rsidRPr="00EF6595">
        <w:rPr>
          <w:rFonts w:ascii="Arial" w:hAnsi="Arial" w:cs="Arial"/>
          <w:bCs/>
        </w:rPr>
        <w:t>–</w:t>
      </w:r>
      <w:r w:rsidRPr="00EF6595">
        <w:rPr>
          <w:rFonts w:ascii="Arial" w:hAnsi="Arial" w:cs="Arial"/>
          <w:bCs/>
        </w:rPr>
        <w:t xml:space="preserve"> POROZUMIENIE PRACODAWCÓW o współpracy pracodawców </w:t>
      </w:r>
      <w:r w:rsidRPr="00EF6595">
        <w:rPr>
          <w:rFonts w:ascii="Arial" w:hAnsi="Arial" w:cs="Arial"/>
          <w:bCs/>
        </w:rPr>
        <w:br/>
        <w:t>w sprawie zapewnienia pracownikom bezpieczeństwa i higienicznych warunków pracy oraz o ustanowienie koordynatorów do spraw bhp</w:t>
      </w:r>
    </w:p>
    <w:p w14:paraId="5B59A2FA" w14:textId="77777777" w:rsidR="00245E37" w:rsidRDefault="00245E37" w:rsidP="00245E37">
      <w:pPr>
        <w:spacing w:after="120" w:line="288" w:lineRule="auto"/>
        <w:ind w:right="23"/>
        <w:jc w:val="right"/>
        <w:rPr>
          <w:rFonts w:ascii="Arial" w:hAnsi="Arial" w:cs="Arial"/>
          <w:b/>
        </w:rPr>
      </w:pPr>
    </w:p>
    <w:p w14:paraId="485F81EA" w14:textId="3F67D2C7" w:rsidR="00245E37" w:rsidRPr="00505DC7" w:rsidRDefault="00245E37" w:rsidP="00245E37">
      <w:pPr>
        <w:spacing w:after="120" w:line="288" w:lineRule="auto"/>
        <w:ind w:right="23"/>
        <w:jc w:val="center"/>
        <w:rPr>
          <w:rFonts w:ascii="Arial" w:hAnsi="Arial" w:cs="Arial"/>
          <w:b/>
        </w:rPr>
      </w:pPr>
    </w:p>
    <w:p w14:paraId="7A1A02E1" w14:textId="4B242028" w:rsidR="0034440B" w:rsidRDefault="0034440B" w:rsidP="00245E37">
      <w:pPr>
        <w:spacing w:after="40"/>
        <w:ind w:right="-142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34440B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ECC3" w14:textId="77777777" w:rsidR="00A05BC1" w:rsidRDefault="00A05BC1">
      <w:pPr>
        <w:spacing w:after="0" w:line="240" w:lineRule="auto"/>
      </w:pPr>
      <w:r>
        <w:separator/>
      </w:r>
    </w:p>
  </w:endnote>
  <w:endnote w:type="continuationSeparator" w:id="0">
    <w:p w14:paraId="02FDC118" w14:textId="77777777" w:rsidR="00A05BC1" w:rsidRDefault="00A0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3EED9BBF" w:rsidR="00F962EB" w:rsidRDefault="007B65AD" w:rsidP="00EC695D">
    <w:pPr>
      <w:pStyle w:val="Stopka"/>
      <w:ind w:right="360"/>
    </w:pPr>
    <w:r>
      <w:rPr>
        <w:noProof/>
      </w:rPr>
      <w:drawing>
        <wp:inline distT="0" distB="0" distL="0" distR="0" wp14:anchorId="375D00C5" wp14:editId="2D4B5AF8">
          <wp:extent cx="5409565" cy="581025"/>
          <wp:effectExtent l="0" t="0" r="0" b="0"/>
          <wp:docPr id="5511175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960C" w14:textId="77777777" w:rsidR="00A05BC1" w:rsidRDefault="00A05BC1">
      <w:pPr>
        <w:spacing w:after="0" w:line="240" w:lineRule="auto"/>
      </w:pPr>
      <w:r>
        <w:separator/>
      </w:r>
    </w:p>
  </w:footnote>
  <w:footnote w:type="continuationSeparator" w:id="0">
    <w:p w14:paraId="50089BC9" w14:textId="77777777" w:rsidR="00A05BC1" w:rsidRDefault="00A05BC1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bookmarkStart w:id="13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3"/>
    </w:p>
    <w:p w14:paraId="6647B1C2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0218661A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1C3C30">
            <w:rPr>
              <w:rFonts w:ascii="Arial" w:hAnsi="Arial" w:cs="Arial"/>
              <w:b/>
              <w:sz w:val="20"/>
              <w:szCs w:val="24"/>
            </w:rPr>
            <w:t>8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0FB3F4B"/>
    <w:multiLevelType w:val="hybridMultilevel"/>
    <w:tmpl w:val="6D12D1D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212287E"/>
    <w:multiLevelType w:val="hybridMultilevel"/>
    <w:tmpl w:val="2D0232D0"/>
    <w:lvl w:ilvl="0" w:tplc="2884A560">
      <w:start w:val="3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29D61CC"/>
    <w:multiLevelType w:val="hybridMultilevel"/>
    <w:tmpl w:val="2F9A8F3C"/>
    <w:lvl w:ilvl="0" w:tplc="1D7A1BE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89C0344"/>
    <w:multiLevelType w:val="hybridMultilevel"/>
    <w:tmpl w:val="DCC2ABAE"/>
    <w:lvl w:ilvl="0" w:tplc="C4ACA0E0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4" w15:restartNumberingAfterBreak="0">
    <w:nsid w:val="0E5C20E0"/>
    <w:multiLevelType w:val="hybridMultilevel"/>
    <w:tmpl w:val="D0865F26"/>
    <w:lvl w:ilvl="0" w:tplc="753622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8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1B62968"/>
    <w:multiLevelType w:val="hybridMultilevel"/>
    <w:tmpl w:val="6852872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13526DF4"/>
    <w:multiLevelType w:val="hybridMultilevel"/>
    <w:tmpl w:val="CBCC0C30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7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197979DA"/>
    <w:multiLevelType w:val="hybridMultilevel"/>
    <w:tmpl w:val="ED30137C"/>
    <w:lvl w:ilvl="0" w:tplc="1EBEBB28">
      <w:start w:val="1"/>
      <w:numFmt w:val="bullet"/>
      <w:lvlText w:val="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BB241B8"/>
    <w:multiLevelType w:val="multilevel"/>
    <w:tmpl w:val="464C2C1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5" w15:restartNumberingAfterBreak="0">
    <w:nsid w:val="1E2359B5"/>
    <w:multiLevelType w:val="hybridMultilevel"/>
    <w:tmpl w:val="857681AA"/>
    <w:lvl w:ilvl="0" w:tplc="70B07CA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1773D4"/>
    <w:multiLevelType w:val="hybridMultilevel"/>
    <w:tmpl w:val="CA64E1F8"/>
    <w:lvl w:ilvl="0" w:tplc="5870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885E0D2E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EE3170"/>
    <w:multiLevelType w:val="hybridMultilevel"/>
    <w:tmpl w:val="FA52B5DC"/>
    <w:lvl w:ilvl="0" w:tplc="6D38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C143F8E">
      <w:start w:val="1"/>
      <w:numFmt w:val="bullet"/>
      <w:lvlText w:val="─"/>
      <w:lvlJc w:val="left"/>
      <w:pPr>
        <w:tabs>
          <w:tab w:val="num" w:pos="2029"/>
        </w:tabs>
        <w:ind w:left="2029" w:hanging="949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711023B"/>
    <w:multiLevelType w:val="hybridMultilevel"/>
    <w:tmpl w:val="087865FA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29C06894"/>
    <w:multiLevelType w:val="hybridMultilevel"/>
    <w:tmpl w:val="9D5C4560"/>
    <w:lvl w:ilvl="0" w:tplc="F2869C6C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2D124C1A"/>
    <w:multiLevelType w:val="hybridMultilevel"/>
    <w:tmpl w:val="751881E6"/>
    <w:lvl w:ilvl="0" w:tplc="C80C035E">
      <w:start w:val="9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2ED31102"/>
    <w:multiLevelType w:val="hybridMultilevel"/>
    <w:tmpl w:val="75581C88"/>
    <w:lvl w:ilvl="0" w:tplc="2E00287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25228A4"/>
    <w:multiLevelType w:val="hybridMultilevel"/>
    <w:tmpl w:val="BF2ED98C"/>
    <w:lvl w:ilvl="0" w:tplc="DB6EA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78" w15:restartNumberingAfterBreak="0">
    <w:nsid w:val="374515CE"/>
    <w:multiLevelType w:val="hybridMultilevel"/>
    <w:tmpl w:val="7AF0EA3E"/>
    <w:lvl w:ilvl="0" w:tplc="FBF47BC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C5838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3" w15:restartNumberingAfterBreak="0">
    <w:nsid w:val="42A31DB5"/>
    <w:multiLevelType w:val="multilevel"/>
    <w:tmpl w:val="551A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4A9D2318"/>
    <w:multiLevelType w:val="hybridMultilevel"/>
    <w:tmpl w:val="743ECA56"/>
    <w:lvl w:ilvl="0" w:tplc="6D2CB39A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color w:val="auto"/>
      </w:rPr>
    </w:lvl>
    <w:lvl w:ilvl="1" w:tplc="3878E60C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E3549B64">
      <w:start w:val="1"/>
      <w:numFmt w:val="bullet"/>
      <w:lvlText w:val=""/>
      <w:lvlJc w:val="left"/>
      <w:pPr>
        <w:ind w:left="2340" w:hanging="360"/>
      </w:pPr>
      <w:rPr>
        <w:rFonts w:ascii="Wingdings" w:hAnsi="Wingdings" w:hint="default"/>
        <w:b w:val="0"/>
        <w:strike w:val="0"/>
        <w:color w:val="7F7F7F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4B827799"/>
    <w:multiLevelType w:val="hybridMultilevel"/>
    <w:tmpl w:val="D52236F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2" w15:restartNumberingAfterBreak="0">
    <w:nsid w:val="4B8741C2"/>
    <w:multiLevelType w:val="hybridMultilevel"/>
    <w:tmpl w:val="C008A4F2"/>
    <w:lvl w:ilvl="0" w:tplc="EC3EB756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4E363DCA"/>
    <w:multiLevelType w:val="hybridMultilevel"/>
    <w:tmpl w:val="3E0A5526"/>
    <w:lvl w:ilvl="0" w:tplc="1EBEBB28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6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97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01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2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104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5C3D4D70"/>
    <w:multiLevelType w:val="hybridMultilevel"/>
    <w:tmpl w:val="6A4EC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EE5300"/>
    <w:multiLevelType w:val="hybridMultilevel"/>
    <w:tmpl w:val="149C03C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9" w15:restartNumberingAfterBreak="0">
    <w:nsid w:val="5E831EAF"/>
    <w:multiLevelType w:val="hybridMultilevel"/>
    <w:tmpl w:val="CFA690C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0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1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 w15:restartNumberingAfterBreak="0">
    <w:nsid w:val="60D047DA"/>
    <w:multiLevelType w:val="hybridMultilevel"/>
    <w:tmpl w:val="651AFC2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3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4" w15:restartNumberingAfterBreak="0">
    <w:nsid w:val="61A010C0"/>
    <w:multiLevelType w:val="hybridMultilevel"/>
    <w:tmpl w:val="EEDE684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5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8" w15:restartNumberingAfterBreak="0">
    <w:nsid w:val="64850A89"/>
    <w:multiLevelType w:val="hybridMultilevel"/>
    <w:tmpl w:val="9B544DF2"/>
    <w:lvl w:ilvl="0" w:tplc="83084BDE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5554187"/>
    <w:multiLevelType w:val="hybridMultilevel"/>
    <w:tmpl w:val="52BEC3E4"/>
    <w:lvl w:ilvl="0" w:tplc="1EBEBB28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1" w15:restartNumberingAfterBreak="0">
    <w:nsid w:val="669A6671"/>
    <w:multiLevelType w:val="hybridMultilevel"/>
    <w:tmpl w:val="149C03C8"/>
    <w:lvl w:ilvl="0" w:tplc="6E52A21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EE4F7C6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2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23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864703"/>
    <w:multiLevelType w:val="hybridMultilevel"/>
    <w:tmpl w:val="F49ED5B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6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2394260"/>
    <w:multiLevelType w:val="multilevel"/>
    <w:tmpl w:val="EC3C6F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1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33A4A69"/>
    <w:multiLevelType w:val="hybridMultilevel"/>
    <w:tmpl w:val="44469230"/>
    <w:lvl w:ilvl="0" w:tplc="E7C884A8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74ED7667"/>
    <w:multiLevelType w:val="hybridMultilevel"/>
    <w:tmpl w:val="6EBC812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4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7929602A"/>
    <w:multiLevelType w:val="hybridMultilevel"/>
    <w:tmpl w:val="EA488624"/>
    <w:lvl w:ilvl="0" w:tplc="1EBEBB28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7" w15:restartNumberingAfterBreak="0">
    <w:nsid w:val="7A124B58"/>
    <w:multiLevelType w:val="hybridMultilevel"/>
    <w:tmpl w:val="7A7C64E0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8" w15:restartNumberingAfterBreak="0">
    <w:nsid w:val="7ADA4605"/>
    <w:multiLevelType w:val="hybridMultilevel"/>
    <w:tmpl w:val="C63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6C6F35"/>
    <w:multiLevelType w:val="hybridMultilevel"/>
    <w:tmpl w:val="02302934"/>
    <w:lvl w:ilvl="0" w:tplc="42F2A8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F7635FD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30"/>
  </w:num>
  <w:num w:numId="2" w16cid:durableId="608197493">
    <w:abstractNumId w:val="82"/>
  </w:num>
  <w:num w:numId="3" w16cid:durableId="1663702918">
    <w:abstractNumId w:val="76"/>
  </w:num>
  <w:num w:numId="4" w16cid:durableId="1214729913">
    <w:abstractNumId w:val="96"/>
  </w:num>
  <w:num w:numId="5" w16cid:durableId="1297025219">
    <w:abstractNumId w:val="103"/>
  </w:num>
  <w:num w:numId="6" w16cid:durableId="1764179721">
    <w:abstractNumId w:val="58"/>
  </w:num>
  <w:num w:numId="7" w16cid:durableId="1388914812">
    <w:abstractNumId w:val="97"/>
  </w:num>
  <w:num w:numId="8" w16cid:durableId="1140996746">
    <w:abstractNumId w:val="28"/>
  </w:num>
  <w:num w:numId="9" w16cid:durableId="1477261095">
    <w:abstractNumId w:val="113"/>
  </w:num>
  <w:num w:numId="10" w16cid:durableId="1377895506">
    <w:abstractNumId w:val="119"/>
  </w:num>
  <w:num w:numId="11" w16cid:durableId="710766132">
    <w:abstractNumId w:val="43"/>
  </w:num>
  <w:num w:numId="12" w16cid:durableId="882787971">
    <w:abstractNumId w:val="94"/>
  </w:num>
  <w:num w:numId="13" w16cid:durableId="1432358145">
    <w:abstractNumId w:val="101"/>
  </w:num>
  <w:num w:numId="14" w16cid:durableId="1381441421">
    <w:abstractNumId w:val="67"/>
  </w:num>
  <w:num w:numId="15" w16cid:durableId="940145954">
    <w:abstractNumId w:val="70"/>
  </w:num>
  <w:num w:numId="16" w16cid:durableId="1737245567">
    <w:abstractNumId w:val="51"/>
  </w:num>
  <w:num w:numId="17" w16cid:durableId="1845128448">
    <w:abstractNumId w:val="71"/>
  </w:num>
  <w:num w:numId="18" w16cid:durableId="1276209311">
    <w:abstractNumId w:val="122"/>
  </w:num>
  <w:num w:numId="19" w16cid:durableId="82118051">
    <w:abstractNumId w:val="32"/>
  </w:num>
  <w:num w:numId="20" w16cid:durableId="1621648818">
    <w:abstractNumId w:val="126"/>
  </w:num>
  <w:num w:numId="21" w16cid:durableId="162626448">
    <w:abstractNumId w:val="33"/>
  </w:num>
  <w:num w:numId="22" w16cid:durableId="1541821549">
    <w:abstractNumId w:val="35"/>
  </w:num>
  <w:num w:numId="23" w16cid:durableId="1883057727">
    <w:abstractNumId w:val="77"/>
  </w:num>
  <w:num w:numId="24" w16cid:durableId="1230767513">
    <w:abstractNumId w:val="129"/>
  </w:num>
  <w:num w:numId="25" w16cid:durableId="15818465">
    <w:abstractNumId w:val="135"/>
  </w:num>
  <w:num w:numId="26" w16cid:durableId="60838579">
    <w:abstractNumId w:val="64"/>
  </w:num>
  <w:num w:numId="27" w16cid:durableId="908074529">
    <w:abstractNumId w:val="142"/>
  </w:num>
  <w:num w:numId="28" w16cid:durableId="1173254032">
    <w:abstractNumId w:val="0"/>
  </w:num>
  <w:num w:numId="29" w16cid:durableId="1814634802">
    <w:abstractNumId w:val="86"/>
  </w:num>
  <w:num w:numId="30" w16cid:durableId="870990674">
    <w:abstractNumId w:val="49"/>
  </w:num>
  <w:num w:numId="31" w16cid:durableId="1208564363">
    <w:abstractNumId w:val="42"/>
  </w:num>
  <w:num w:numId="32" w16cid:durableId="662898944">
    <w:abstractNumId w:val="115"/>
  </w:num>
  <w:num w:numId="33" w16cid:durableId="2241470">
    <w:abstractNumId w:val="40"/>
  </w:num>
  <w:num w:numId="34" w16cid:durableId="695928013">
    <w:abstractNumId w:val="105"/>
  </w:num>
  <w:num w:numId="35" w16cid:durableId="1892812340">
    <w:abstractNumId w:val="98"/>
  </w:num>
  <w:num w:numId="36" w16cid:durableId="201748368">
    <w:abstractNumId w:val="53"/>
  </w:num>
  <w:num w:numId="37" w16cid:durableId="1293361919">
    <w:abstractNumId w:val="57"/>
  </w:num>
  <w:num w:numId="38" w16cid:durableId="1507743824">
    <w:abstractNumId w:val="80"/>
  </w:num>
  <w:num w:numId="39" w16cid:durableId="1616060767">
    <w:abstractNumId w:val="88"/>
  </w:num>
  <w:num w:numId="40" w16cid:durableId="1885209415">
    <w:abstractNumId w:val="84"/>
  </w:num>
  <w:num w:numId="41" w16cid:durableId="1499923746">
    <w:abstractNumId w:val="73"/>
  </w:num>
  <w:num w:numId="42" w16cid:durableId="1165432842">
    <w:abstractNumId w:val="110"/>
  </w:num>
  <w:num w:numId="43" w16cid:durableId="1875728443">
    <w:abstractNumId w:val="74"/>
  </w:num>
  <w:num w:numId="44" w16cid:durableId="827479227">
    <w:abstractNumId w:val="127"/>
  </w:num>
  <w:num w:numId="45" w16cid:durableId="2079747936">
    <w:abstractNumId w:val="38"/>
  </w:num>
  <w:num w:numId="46" w16cid:durableId="2100446150">
    <w:abstractNumId w:val="75"/>
  </w:num>
  <w:num w:numId="47" w16cid:durableId="1275016876">
    <w:abstractNumId w:val="44"/>
  </w:num>
  <w:num w:numId="48" w16cid:durableId="615990782">
    <w:abstractNumId w:val="87"/>
  </w:num>
  <w:num w:numId="49" w16cid:durableId="886451546">
    <w:abstractNumId w:val="85"/>
  </w:num>
  <w:num w:numId="50" w16cid:durableId="240138085">
    <w:abstractNumId w:val="111"/>
  </w:num>
  <w:num w:numId="51" w16cid:durableId="393360723">
    <w:abstractNumId w:val="128"/>
  </w:num>
  <w:num w:numId="52" w16cid:durableId="1956251469">
    <w:abstractNumId w:val="117"/>
  </w:num>
  <w:num w:numId="53" w16cid:durableId="1648390896">
    <w:abstractNumId w:val="81"/>
  </w:num>
  <w:num w:numId="54" w16cid:durableId="776801305">
    <w:abstractNumId w:val="104"/>
  </w:num>
  <w:num w:numId="55" w16cid:durableId="92284560">
    <w:abstractNumId w:val="31"/>
  </w:num>
  <w:num w:numId="56" w16cid:durableId="521475278">
    <w:abstractNumId w:val="23"/>
  </w:num>
  <w:num w:numId="57" w16cid:durableId="1238590770">
    <w:abstractNumId w:val="68"/>
  </w:num>
  <w:num w:numId="58" w16cid:durableId="1556504935">
    <w:abstractNumId w:val="46"/>
  </w:num>
  <w:num w:numId="59" w16cid:durableId="1070351227">
    <w:abstractNumId w:val="47"/>
  </w:num>
  <w:num w:numId="60" w16cid:durableId="337850871">
    <w:abstractNumId w:val="27"/>
  </w:num>
  <w:num w:numId="61" w16cid:durableId="1465125567">
    <w:abstractNumId w:val="116"/>
  </w:num>
  <w:num w:numId="62" w16cid:durableId="1037663186">
    <w:abstractNumId w:val="134"/>
  </w:num>
  <w:num w:numId="63" w16cid:durableId="1571888911">
    <w:abstractNumId w:val="60"/>
  </w:num>
  <w:num w:numId="64" w16cid:durableId="588779185">
    <w:abstractNumId w:val="54"/>
  </w:num>
  <w:num w:numId="65" w16cid:durableId="1427534689">
    <w:abstractNumId w:val="45"/>
  </w:num>
  <w:num w:numId="66" w16cid:durableId="1472677304">
    <w:abstractNumId w:val="123"/>
  </w:num>
  <w:num w:numId="67" w16cid:durableId="940720155">
    <w:abstractNumId w:val="140"/>
  </w:num>
  <w:num w:numId="68" w16cid:durableId="1035812194">
    <w:abstractNumId w:val="36"/>
  </w:num>
  <w:num w:numId="69" w16cid:durableId="1105466211">
    <w:abstractNumId w:val="59"/>
  </w:num>
  <w:num w:numId="70" w16cid:durableId="1673146024">
    <w:abstractNumId w:val="69"/>
  </w:num>
  <w:num w:numId="71" w16cid:durableId="324016802">
    <w:abstractNumId w:val="132"/>
  </w:num>
  <w:num w:numId="72" w16cid:durableId="1683632037">
    <w:abstractNumId w:val="39"/>
  </w:num>
  <w:num w:numId="73" w16cid:durableId="1847399143">
    <w:abstractNumId w:val="114"/>
  </w:num>
  <w:num w:numId="74" w16cid:durableId="23680348">
    <w:abstractNumId w:val="141"/>
  </w:num>
  <w:num w:numId="75" w16cid:durableId="1259170943">
    <w:abstractNumId w:val="102"/>
  </w:num>
  <w:num w:numId="76" w16cid:durableId="2047178561">
    <w:abstractNumId w:val="138"/>
  </w:num>
  <w:num w:numId="77" w16cid:durableId="377514902">
    <w:abstractNumId w:val="66"/>
  </w:num>
  <w:num w:numId="78" w16cid:durableId="1177500174">
    <w:abstractNumId w:val="78"/>
  </w:num>
  <w:num w:numId="79" w16cid:durableId="992292387">
    <w:abstractNumId w:val="79"/>
  </w:num>
  <w:num w:numId="80" w16cid:durableId="964888189">
    <w:abstractNumId w:val="133"/>
  </w:num>
  <w:num w:numId="81" w16cid:durableId="228880085">
    <w:abstractNumId w:val="106"/>
  </w:num>
  <w:num w:numId="82" w16cid:durableId="551307904">
    <w:abstractNumId w:val="137"/>
  </w:num>
  <w:num w:numId="83" w16cid:durableId="1535456927">
    <w:abstractNumId w:val="72"/>
  </w:num>
  <w:num w:numId="84" w16cid:durableId="903098804">
    <w:abstractNumId w:val="130"/>
  </w:num>
  <w:num w:numId="85" w16cid:durableId="167865681">
    <w:abstractNumId w:val="26"/>
  </w:num>
  <w:num w:numId="86" w16cid:durableId="1448231551">
    <w:abstractNumId w:val="121"/>
  </w:num>
  <w:num w:numId="87" w16cid:durableId="1875262504">
    <w:abstractNumId w:val="65"/>
  </w:num>
  <w:num w:numId="88" w16cid:durableId="1427455803">
    <w:abstractNumId w:val="109"/>
  </w:num>
  <w:num w:numId="89" w16cid:durableId="1704281334">
    <w:abstractNumId w:val="61"/>
  </w:num>
  <w:num w:numId="90" w16cid:durableId="1272739422">
    <w:abstractNumId w:val="83"/>
  </w:num>
  <w:num w:numId="91" w16cid:durableId="1126852680">
    <w:abstractNumId w:val="112"/>
  </w:num>
  <w:num w:numId="92" w16cid:durableId="1592755">
    <w:abstractNumId w:val="29"/>
  </w:num>
  <w:num w:numId="93" w16cid:durableId="1791587123">
    <w:abstractNumId w:val="92"/>
  </w:num>
  <w:num w:numId="94" w16cid:durableId="1285888525">
    <w:abstractNumId w:val="63"/>
  </w:num>
  <w:num w:numId="95" w16cid:durableId="1999460004">
    <w:abstractNumId w:val="52"/>
  </w:num>
  <w:num w:numId="96" w16cid:durableId="515732116">
    <w:abstractNumId w:val="95"/>
  </w:num>
  <w:num w:numId="97" w16cid:durableId="1950043891">
    <w:abstractNumId w:val="25"/>
  </w:num>
  <w:num w:numId="98" w16cid:durableId="549003200">
    <w:abstractNumId w:val="56"/>
  </w:num>
  <w:num w:numId="99" w16cid:durableId="2017078077">
    <w:abstractNumId w:val="48"/>
  </w:num>
  <w:num w:numId="100" w16cid:durableId="1171219168">
    <w:abstractNumId w:val="89"/>
  </w:num>
  <w:num w:numId="101" w16cid:durableId="1065103381">
    <w:abstractNumId w:val="91"/>
  </w:num>
  <w:num w:numId="102" w16cid:durableId="1703246913">
    <w:abstractNumId w:val="41"/>
  </w:num>
  <w:num w:numId="103" w16cid:durableId="1215889918">
    <w:abstractNumId w:val="125"/>
  </w:num>
  <w:num w:numId="104" w16cid:durableId="1977105337">
    <w:abstractNumId w:val="118"/>
  </w:num>
  <w:num w:numId="105" w16cid:durableId="1555896180">
    <w:abstractNumId w:val="24"/>
  </w:num>
  <w:num w:numId="106" w16cid:durableId="1846289017">
    <w:abstractNumId w:val="108"/>
  </w:num>
  <w:num w:numId="107" w16cid:durableId="995306256">
    <w:abstractNumId w:val="120"/>
  </w:num>
  <w:num w:numId="108" w16cid:durableId="1404988104">
    <w:abstractNumId w:val="136"/>
  </w:num>
  <w:num w:numId="109" w16cid:durableId="1840802492">
    <w:abstractNumId w:val="34"/>
  </w:num>
  <w:num w:numId="110" w16cid:durableId="1030566618">
    <w:abstractNumId w:val="55"/>
  </w:num>
  <w:num w:numId="111" w16cid:durableId="1020206362">
    <w:abstractNumId w:val="139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2834"/>
    <w:rsid w:val="000144E6"/>
    <w:rsid w:val="00016EDC"/>
    <w:rsid w:val="00021858"/>
    <w:rsid w:val="00022D43"/>
    <w:rsid w:val="0002426B"/>
    <w:rsid w:val="000277E7"/>
    <w:rsid w:val="00027DB1"/>
    <w:rsid w:val="000306C9"/>
    <w:rsid w:val="00033837"/>
    <w:rsid w:val="00034D5E"/>
    <w:rsid w:val="0003640B"/>
    <w:rsid w:val="000406BE"/>
    <w:rsid w:val="00042A14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A13C9"/>
    <w:rsid w:val="000A288B"/>
    <w:rsid w:val="000A2B67"/>
    <w:rsid w:val="000A40CD"/>
    <w:rsid w:val="000A5719"/>
    <w:rsid w:val="000A680C"/>
    <w:rsid w:val="000B1A9A"/>
    <w:rsid w:val="000B2393"/>
    <w:rsid w:val="000B36D7"/>
    <w:rsid w:val="000B4DD7"/>
    <w:rsid w:val="000B7D56"/>
    <w:rsid w:val="000C006E"/>
    <w:rsid w:val="000C0899"/>
    <w:rsid w:val="000C116C"/>
    <w:rsid w:val="000C154E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100865"/>
    <w:rsid w:val="00100A8E"/>
    <w:rsid w:val="00101BCC"/>
    <w:rsid w:val="0010384F"/>
    <w:rsid w:val="00113C0E"/>
    <w:rsid w:val="00115198"/>
    <w:rsid w:val="0011534E"/>
    <w:rsid w:val="001210FD"/>
    <w:rsid w:val="001253AB"/>
    <w:rsid w:val="001268CC"/>
    <w:rsid w:val="00127D56"/>
    <w:rsid w:val="001321C2"/>
    <w:rsid w:val="001357D4"/>
    <w:rsid w:val="00136035"/>
    <w:rsid w:val="0014325E"/>
    <w:rsid w:val="00143F08"/>
    <w:rsid w:val="00151166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5629"/>
    <w:rsid w:val="00190626"/>
    <w:rsid w:val="00192465"/>
    <w:rsid w:val="00192E8A"/>
    <w:rsid w:val="00194DA8"/>
    <w:rsid w:val="00196188"/>
    <w:rsid w:val="001969F8"/>
    <w:rsid w:val="001A02FA"/>
    <w:rsid w:val="001A197B"/>
    <w:rsid w:val="001A542A"/>
    <w:rsid w:val="001A6F19"/>
    <w:rsid w:val="001B0208"/>
    <w:rsid w:val="001B2694"/>
    <w:rsid w:val="001B3D38"/>
    <w:rsid w:val="001B3FC9"/>
    <w:rsid w:val="001B45E1"/>
    <w:rsid w:val="001B4E31"/>
    <w:rsid w:val="001C1B40"/>
    <w:rsid w:val="001C223E"/>
    <w:rsid w:val="001C2F1E"/>
    <w:rsid w:val="001C31E3"/>
    <w:rsid w:val="001C3C30"/>
    <w:rsid w:val="001C4CFE"/>
    <w:rsid w:val="001C5658"/>
    <w:rsid w:val="001C5A76"/>
    <w:rsid w:val="001C5B26"/>
    <w:rsid w:val="001C5B6F"/>
    <w:rsid w:val="001C6AF4"/>
    <w:rsid w:val="001C7C5E"/>
    <w:rsid w:val="001D266A"/>
    <w:rsid w:val="001D6A11"/>
    <w:rsid w:val="001D6FC2"/>
    <w:rsid w:val="001D7E53"/>
    <w:rsid w:val="001E4CDD"/>
    <w:rsid w:val="001F1106"/>
    <w:rsid w:val="001F26A5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22B4"/>
    <w:rsid w:val="00222A41"/>
    <w:rsid w:val="002255EB"/>
    <w:rsid w:val="002258EF"/>
    <w:rsid w:val="00230A9C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7A65"/>
    <w:rsid w:val="002944FA"/>
    <w:rsid w:val="0029453E"/>
    <w:rsid w:val="00294840"/>
    <w:rsid w:val="002A06C8"/>
    <w:rsid w:val="002A0AE1"/>
    <w:rsid w:val="002A0C0A"/>
    <w:rsid w:val="002A0D00"/>
    <w:rsid w:val="002A12AC"/>
    <w:rsid w:val="002A169D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3D68"/>
    <w:rsid w:val="002E5550"/>
    <w:rsid w:val="002F09B5"/>
    <w:rsid w:val="002F5572"/>
    <w:rsid w:val="002F5AE6"/>
    <w:rsid w:val="002F66C7"/>
    <w:rsid w:val="002F6878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26CE"/>
    <w:rsid w:val="0032654C"/>
    <w:rsid w:val="00326D95"/>
    <w:rsid w:val="00327193"/>
    <w:rsid w:val="00332334"/>
    <w:rsid w:val="00332B25"/>
    <w:rsid w:val="00333541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938"/>
    <w:rsid w:val="00375AE4"/>
    <w:rsid w:val="003815FC"/>
    <w:rsid w:val="003830D7"/>
    <w:rsid w:val="00384B7E"/>
    <w:rsid w:val="00384CD9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58F5"/>
    <w:rsid w:val="00400EE1"/>
    <w:rsid w:val="00400F90"/>
    <w:rsid w:val="004015DC"/>
    <w:rsid w:val="004015F8"/>
    <w:rsid w:val="004017C6"/>
    <w:rsid w:val="0041668F"/>
    <w:rsid w:val="00416F19"/>
    <w:rsid w:val="0042278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83410"/>
    <w:rsid w:val="00484E70"/>
    <w:rsid w:val="00486C11"/>
    <w:rsid w:val="00491C5B"/>
    <w:rsid w:val="004940C9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B1152"/>
    <w:rsid w:val="004B1BA9"/>
    <w:rsid w:val="004B58F8"/>
    <w:rsid w:val="004B5B24"/>
    <w:rsid w:val="004B5BA0"/>
    <w:rsid w:val="004C03F0"/>
    <w:rsid w:val="004C053A"/>
    <w:rsid w:val="004C3E92"/>
    <w:rsid w:val="004D06D7"/>
    <w:rsid w:val="004D1395"/>
    <w:rsid w:val="004D4F62"/>
    <w:rsid w:val="004D75C3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100D1"/>
    <w:rsid w:val="00510A8B"/>
    <w:rsid w:val="005115DF"/>
    <w:rsid w:val="00511D95"/>
    <w:rsid w:val="005124F8"/>
    <w:rsid w:val="005129FB"/>
    <w:rsid w:val="0051429F"/>
    <w:rsid w:val="005143F8"/>
    <w:rsid w:val="005267BE"/>
    <w:rsid w:val="00530A91"/>
    <w:rsid w:val="005312CC"/>
    <w:rsid w:val="00532F53"/>
    <w:rsid w:val="00534376"/>
    <w:rsid w:val="00540AF9"/>
    <w:rsid w:val="0054278C"/>
    <w:rsid w:val="0054584B"/>
    <w:rsid w:val="0054745A"/>
    <w:rsid w:val="0055059B"/>
    <w:rsid w:val="005529CE"/>
    <w:rsid w:val="005531CC"/>
    <w:rsid w:val="005578B1"/>
    <w:rsid w:val="00557905"/>
    <w:rsid w:val="00561491"/>
    <w:rsid w:val="005623DB"/>
    <w:rsid w:val="0056248A"/>
    <w:rsid w:val="005642D0"/>
    <w:rsid w:val="0056456D"/>
    <w:rsid w:val="0057096E"/>
    <w:rsid w:val="00581CB7"/>
    <w:rsid w:val="00582B17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B155E"/>
    <w:rsid w:val="005B3EDE"/>
    <w:rsid w:val="005B4228"/>
    <w:rsid w:val="005B4809"/>
    <w:rsid w:val="005B4F32"/>
    <w:rsid w:val="005B6F4E"/>
    <w:rsid w:val="005B7D69"/>
    <w:rsid w:val="005C03B6"/>
    <w:rsid w:val="005C5FD7"/>
    <w:rsid w:val="005C6DE0"/>
    <w:rsid w:val="005C70CA"/>
    <w:rsid w:val="005D254B"/>
    <w:rsid w:val="005D6CAA"/>
    <w:rsid w:val="005E0F2F"/>
    <w:rsid w:val="005E73D4"/>
    <w:rsid w:val="005E75C9"/>
    <w:rsid w:val="005F00FF"/>
    <w:rsid w:val="005F0348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7E6F"/>
    <w:rsid w:val="006435E8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E09"/>
    <w:rsid w:val="00666A76"/>
    <w:rsid w:val="00670112"/>
    <w:rsid w:val="00670232"/>
    <w:rsid w:val="0067343D"/>
    <w:rsid w:val="006735CA"/>
    <w:rsid w:val="00677E82"/>
    <w:rsid w:val="00682A0C"/>
    <w:rsid w:val="00687E35"/>
    <w:rsid w:val="00694010"/>
    <w:rsid w:val="00694A83"/>
    <w:rsid w:val="006A0CB3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C0BDE"/>
    <w:rsid w:val="006C1E23"/>
    <w:rsid w:val="006C4DF1"/>
    <w:rsid w:val="006C5A0E"/>
    <w:rsid w:val="006C69A0"/>
    <w:rsid w:val="006C74C2"/>
    <w:rsid w:val="006C7B83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8E1"/>
    <w:rsid w:val="00702C7B"/>
    <w:rsid w:val="0070340D"/>
    <w:rsid w:val="007039C5"/>
    <w:rsid w:val="00705545"/>
    <w:rsid w:val="007064C6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9C5"/>
    <w:rsid w:val="00754CC5"/>
    <w:rsid w:val="00755C73"/>
    <w:rsid w:val="00756AD2"/>
    <w:rsid w:val="007579A1"/>
    <w:rsid w:val="00764A61"/>
    <w:rsid w:val="007716CA"/>
    <w:rsid w:val="007717CF"/>
    <w:rsid w:val="0077359C"/>
    <w:rsid w:val="0077498F"/>
    <w:rsid w:val="00776548"/>
    <w:rsid w:val="007801D4"/>
    <w:rsid w:val="00782AF2"/>
    <w:rsid w:val="0079099C"/>
    <w:rsid w:val="007932B8"/>
    <w:rsid w:val="00793FED"/>
    <w:rsid w:val="00795692"/>
    <w:rsid w:val="00796221"/>
    <w:rsid w:val="0079622E"/>
    <w:rsid w:val="007A37D7"/>
    <w:rsid w:val="007A5487"/>
    <w:rsid w:val="007A5D25"/>
    <w:rsid w:val="007A67B5"/>
    <w:rsid w:val="007B04B5"/>
    <w:rsid w:val="007B65AD"/>
    <w:rsid w:val="007B6A86"/>
    <w:rsid w:val="007C1746"/>
    <w:rsid w:val="007C59A1"/>
    <w:rsid w:val="007C6475"/>
    <w:rsid w:val="007C77CD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F2F"/>
    <w:rsid w:val="007F1785"/>
    <w:rsid w:val="007F453F"/>
    <w:rsid w:val="007F7549"/>
    <w:rsid w:val="008000BB"/>
    <w:rsid w:val="0080103F"/>
    <w:rsid w:val="00802C4D"/>
    <w:rsid w:val="008031AB"/>
    <w:rsid w:val="00811074"/>
    <w:rsid w:val="00816DDD"/>
    <w:rsid w:val="0082338F"/>
    <w:rsid w:val="00825D70"/>
    <w:rsid w:val="0082687E"/>
    <w:rsid w:val="008357D0"/>
    <w:rsid w:val="00836345"/>
    <w:rsid w:val="008408EA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7543"/>
    <w:rsid w:val="00867EFE"/>
    <w:rsid w:val="0087481F"/>
    <w:rsid w:val="008834A1"/>
    <w:rsid w:val="00895078"/>
    <w:rsid w:val="008A0461"/>
    <w:rsid w:val="008A147E"/>
    <w:rsid w:val="008A288A"/>
    <w:rsid w:val="008A5906"/>
    <w:rsid w:val="008A62F3"/>
    <w:rsid w:val="008A6688"/>
    <w:rsid w:val="008B1585"/>
    <w:rsid w:val="008B2490"/>
    <w:rsid w:val="008B2E85"/>
    <w:rsid w:val="008B3A01"/>
    <w:rsid w:val="008B4941"/>
    <w:rsid w:val="008B7F0D"/>
    <w:rsid w:val="008C4050"/>
    <w:rsid w:val="008C5A89"/>
    <w:rsid w:val="008C64C5"/>
    <w:rsid w:val="008D33FF"/>
    <w:rsid w:val="008D76ED"/>
    <w:rsid w:val="008E21AD"/>
    <w:rsid w:val="008E439F"/>
    <w:rsid w:val="008E4D71"/>
    <w:rsid w:val="008E521D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0C52"/>
    <w:rsid w:val="009219BD"/>
    <w:rsid w:val="00922D9C"/>
    <w:rsid w:val="009240C1"/>
    <w:rsid w:val="0092415F"/>
    <w:rsid w:val="00924532"/>
    <w:rsid w:val="00927915"/>
    <w:rsid w:val="0093169F"/>
    <w:rsid w:val="00935935"/>
    <w:rsid w:val="0093776D"/>
    <w:rsid w:val="009378E9"/>
    <w:rsid w:val="009425B7"/>
    <w:rsid w:val="009435E7"/>
    <w:rsid w:val="009466CC"/>
    <w:rsid w:val="0095004D"/>
    <w:rsid w:val="00952E3A"/>
    <w:rsid w:val="00953849"/>
    <w:rsid w:val="00955A94"/>
    <w:rsid w:val="009561B9"/>
    <w:rsid w:val="009564E9"/>
    <w:rsid w:val="009572D4"/>
    <w:rsid w:val="00957434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23BB"/>
    <w:rsid w:val="009729D5"/>
    <w:rsid w:val="00974AF4"/>
    <w:rsid w:val="00974D48"/>
    <w:rsid w:val="00985B59"/>
    <w:rsid w:val="00987D2C"/>
    <w:rsid w:val="009901A5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555C"/>
    <w:rsid w:val="009C6BAE"/>
    <w:rsid w:val="009C7E48"/>
    <w:rsid w:val="009D5ADD"/>
    <w:rsid w:val="009F04C0"/>
    <w:rsid w:val="009F21D7"/>
    <w:rsid w:val="009F2F1D"/>
    <w:rsid w:val="009F2F40"/>
    <w:rsid w:val="009F5983"/>
    <w:rsid w:val="009F693D"/>
    <w:rsid w:val="009F74AB"/>
    <w:rsid w:val="00A00B7C"/>
    <w:rsid w:val="00A01CA1"/>
    <w:rsid w:val="00A05BC1"/>
    <w:rsid w:val="00A05C83"/>
    <w:rsid w:val="00A06235"/>
    <w:rsid w:val="00A07D9E"/>
    <w:rsid w:val="00A11543"/>
    <w:rsid w:val="00A119EC"/>
    <w:rsid w:val="00A120C7"/>
    <w:rsid w:val="00A1227B"/>
    <w:rsid w:val="00A13CAB"/>
    <w:rsid w:val="00A16939"/>
    <w:rsid w:val="00A20C96"/>
    <w:rsid w:val="00A22666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4507"/>
    <w:rsid w:val="00A35B39"/>
    <w:rsid w:val="00A41AA0"/>
    <w:rsid w:val="00A43AAC"/>
    <w:rsid w:val="00A4688F"/>
    <w:rsid w:val="00A53EDD"/>
    <w:rsid w:val="00A547B5"/>
    <w:rsid w:val="00A602A5"/>
    <w:rsid w:val="00A60BB3"/>
    <w:rsid w:val="00A64115"/>
    <w:rsid w:val="00A64177"/>
    <w:rsid w:val="00A6587B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69F4"/>
    <w:rsid w:val="00AA0DF1"/>
    <w:rsid w:val="00AA615A"/>
    <w:rsid w:val="00AB1C49"/>
    <w:rsid w:val="00AB3589"/>
    <w:rsid w:val="00AB3708"/>
    <w:rsid w:val="00AB7911"/>
    <w:rsid w:val="00AC0420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51DF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B00C1A"/>
    <w:rsid w:val="00B01131"/>
    <w:rsid w:val="00B0119D"/>
    <w:rsid w:val="00B02054"/>
    <w:rsid w:val="00B05461"/>
    <w:rsid w:val="00B11AC6"/>
    <w:rsid w:val="00B125EE"/>
    <w:rsid w:val="00B14DB8"/>
    <w:rsid w:val="00B17B8F"/>
    <w:rsid w:val="00B2017B"/>
    <w:rsid w:val="00B21A7D"/>
    <w:rsid w:val="00B24BA9"/>
    <w:rsid w:val="00B27478"/>
    <w:rsid w:val="00B30934"/>
    <w:rsid w:val="00B311A6"/>
    <w:rsid w:val="00B32F0D"/>
    <w:rsid w:val="00B33317"/>
    <w:rsid w:val="00B3474F"/>
    <w:rsid w:val="00B37EA1"/>
    <w:rsid w:val="00B41BAC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523F"/>
    <w:rsid w:val="00B72001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A1938"/>
    <w:rsid w:val="00BA1A31"/>
    <w:rsid w:val="00BA20B5"/>
    <w:rsid w:val="00BA3C38"/>
    <w:rsid w:val="00BA47CF"/>
    <w:rsid w:val="00BA5D0A"/>
    <w:rsid w:val="00BB1146"/>
    <w:rsid w:val="00BC0465"/>
    <w:rsid w:val="00BC0B54"/>
    <w:rsid w:val="00BC2F69"/>
    <w:rsid w:val="00BC4B22"/>
    <w:rsid w:val="00BC4BB5"/>
    <w:rsid w:val="00BC63D2"/>
    <w:rsid w:val="00BD1593"/>
    <w:rsid w:val="00BD447A"/>
    <w:rsid w:val="00BD5CA4"/>
    <w:rsid w:val="00BD6202"/>
    <w:rsid w:val="00BE2806"/>
    <w:rsid w:val="00BE55B5"/>
    <w:rsid w:val="00BE5638"/>
    <w:rsid w:val="00BE6999"/>
    <w:rsid w:val="00BE6C79"/>
    <w:rsid w:val="00C03415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78D2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B2093"/>
    <w:rsid w:val="00CB2F8B"/>
    <w:rsid w:val="00CB3024"/>
    <w:rsid w:val="00CB6082"/>
    <w:rsid w:val="00CB7A70"/>
    <w:rsid w:val="00CC27E8"/>
    <w:rsid w:val="00CC7DBD"/>
    <w:rsid w:val="00CD2DC5"/>
    <w:rsid w:val="00CD6B6D"/>
    <w:rsid w:val="00CD7EC8"/>
    <w:rsid w:val="00CE20B6"/>
    <w:rsid w:val="00CE4A6C"/>
    <w:rsid w:val="00CE749D"/>
    <w:rsid w:val="00CE7CD5"/>
    <w:rsid w:val="00CF1C43"/>
    <w:rsid w:val="00CF2034"/>
    <w:rsid w:val="00CF258E"/>
    <w:rsid w:val="00CF53AD"/>
    <w:rsid w:val="00D00C84"/>
    <w:rsid w:val="00D01B47"/>
    <w:rsid w:val="00D03133"/>
    <w:rsid w:val="00D03F4B"/>
    <w:rsid w:val="00D07315"/>
    <w:rsid w:val="00D07FA3"/>
    <w:rsid w:val="00D107F3"/>
    <w:rsid w:val="00D2160E"/>
    <w:rsid w:val="00D23822"/>
    <w:rsid w:val="00D23E15"/>
    <w:rsid w:val="00D2409B"/>
    <w:rsid w:val="00D2701C"/>
    <w:rsid w:val="00D337E3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53FBF"/>
    <w:rsid w:val="00D60095"/>
    <w:rsid w:val="00D62D2E"/>
    <w:rsid w:val="00D74207"/>
    <w:rsid w:val="00D74846"/>
    <w:rsid w:val="00D75442"/>
    <w:rsid w:val="00D75563"/>
    <w:rsid w:val="00D75C3C"/>
    <w:rsid w:val="00D80F77"/>
    <w:rsid w:val="00D8158C"/>
    <w:rsid w:val="00D85A34"/>
    <w:rsid w:val="00D86C0C"/>
    <w:rsid w:val="00D913AB"/>
    <w:rsid w:val="00D91C56"/>
    <w:rsid w:val="00D9513F"/>
    <w:rsid w:val="00D951A5"/>
    <w:rsid w:val="00D96AE0"/>
    <w:rsid w:val="00D96C51"/>
    <w:rsid w:val="00DA112E"/>
    <w:rsid w:val="00DA27A5"/>
    <w:rsid w:val="00DA662D"/>
    <w:rsid w:val="00DB15EA"/>
    <w:rsid w:val="00DB341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2DA5"/>
    <w:rsid w:val="00DE6ECD"/>
    <w:rsid w:val="00DF198C"/>
    <w:rsid w:val="00DF2B72"/>
    <w:rsid w:val="00DF3239"/>
    <w:rsid w:val="00E02EA2"/>
    <w:rsid w:val="00E0381B"/>
    <w:rsid w:val="00E03826"/>
    <w:rsid w:val="00E1075D"/>
    <w:rsid w:val="00E129AA"/>
    <w:rsid w:val="00E168D7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B7A"/>
    <w:rsid w:val="00E85364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5DC9"/>
    <w:rsid w:val="00EC695D"/>
    <w:rsid w:val="00EC6A54"/>
    <w:rsid w:val="00EC7F74"/>
    <w:rsid w:val="00ED3869"/>
    <w:rsid w:val="00ED3F84"/>
    <w:rsid w:val="00ED65A8"/>
    <w:rsid w:val="00EE5076"/>
    <w:rsid w:val="00EE7142"/>
    <w:rsid w:val="00EF0CF6"/>
    <w:rsid w:val="00EF1C6A"/>
    <w:rsid w:val="00EF6595"/>
    <w:rsid w:val="00F04247"/>
    <w:rsid w:val="00F065D9"/>
    <w:rsid w:val="00F07B67"/>
    <w:rsid w:val="00F07DC2"/>
    <w:rsid w:val="00F2028A"/>
    <w:rsid w:val="00F228E4"/>
    <w:rsid w:val="00F2553F"/>
    <w:rsid w:val="00F2689D"/>
    <w:rsid w:val="00F311D9"/>
    <w:rsid w:val="00F31F96"/>
    <w:rsid w:val="00F34DEF"/>
    <w:rsid w:val="00F40107"/>
    <w:rsid w:val="00F465E8"/>
    <w:rsid w:val="00F50823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25F2"/>
    <w:rsid w:val="00FB72B4"/>
    <w:rsid w:val="00FB77EA"/>
    <w:rsid w:val="00FC2775"/>
    <w:rsid w:val="00FC3FAB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63FE"/>
    <w:rsid w:val="00FF725E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FE788387-2E99-49E8-836C-2AA32258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CFE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1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3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8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8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2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  <w:style w:type="paragraph" w:customStyle="1" w:styleId="NormalnyEKOVERT">
    <w:name w:val="Normalny EKOVERT"/>
    <w:basedOn w:val="Normalny"/>
    <w:link w:val="NormalnyEKOVERTZnak"/>
    <w:qFormat/>
    <w:locked/>
    <w:rsid w:val="006A0CB3"/>
    <w:pPr>
      <w:suppressAutoHyphens/>
      <w:spacing w:before="120" w:after="0" w:line="276" w:lineRule="auto"/>
      <w:jc w:val="both"/>
    </w:pPr>
    <w:rPr>
      <w:rFonts w:ascii="Calibri Light" w:eastAsia="Calibri" w:hAnsi="Calibri Light" w:cs="Times New Roman"/>
      <w:szCs w:val="24"/>
      <w:lang w:val="x-none" w:eastAsia="x-none"/>
    </w:rPr>
  </w:style>
  <w:style w:type="character" w:customStyle="1" w:styleId="NormalnyEKOVERTZnak">
    <w:name w:val="Normalny EKOVERT Znak"/>
    <w:link w:val="NormalnyEKOVERT"/>
    <w:rsid w:val="006A0CB3"/>
    <w:rPr>
      <w:rFonts w:ascii="Calibri Light" w:eastAsia="Calibri" w:hAnsi="Calibri Light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2447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Luiza Łaganowska</cp:lastModifiedBy>
  <cp:revision>6</cp:revision>
  <cp:lastPrinted>2026-02-23T12:23:00Z</cp:lastPrinted>
  <dcterms:created xsi:type="dcterms:W3CDTF">2026-02-19T11:38:00Z</dcterms:created>
  <dcterms:modified xsi:type="dcterms:W3CDTF">2026-03-10T12:20:00Z</dcterms:modified>
</cp:coreProperties>
</file>